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6F9FE" w14:textId="77777777" w:rsidR="00522CFD" w:rsidRPr="00823070" w:rsidRDefault="00522CFD">
      <w:pPr>
        <w:pStyle w:val="Textoindependiente"/>
        <w:rPr>
          <w:rFonts w:ascii="Arial" w:hAnsi="Arial" w:cs="Arial"/>
        </w:rPr>
      </w:pPr>
    </w:p>
    <w:p w14:paraId="040175BF" w14:textId="77777777" w:rsidR="00522CFD" w:rsidRPr="00823070" w:rsidRDefault="00D20A9E" w:rsidP="00536329">
      <w:pPr>
        <w:pStyle w:val="Textoindependiente"/>
        <w:rPr>
          <w:rFonts w:ascii="Arial" w:hAnsi="Arial" w:cs="Arial"/>
        </w:rPr>
      </w:pPr>
      <w:r w:rsidRPr="00823070">
        <w:rPr>
          <w:rFonts w:ascii="Arial" w:hAnsi="Arial" w:cs="Arial"/>
        </w:rPr>
        <w:t xml:space="preserve">CONTRATO </w:t>
      </w:r>
      <w:r w:rsidRPr="00823070">
        <w:rPr>
          <w:rFonts w:ascii="Arial" w:hAnsi="Arial" w:cs="Arial"/>
          <w:b/>
        </w:rPr>
        <w:tab/>
        <w:t>:</w:t>
      </w:r>
      <w:r w:rsidRPr="00823070">
        <w:rPr>
          <w:rFonts w:ascii="Arial" w:hAnsi="Arial" w:cs="Arial"/>
          <w:b/>
        </w:rPr>
        <w:tab/>
      </w:r>
      <w:r w:rsidRPr="00823070">
        <w:rPr>
          <w:rFonts w:ascii="Arial" w:hAnsi="Arial" w:cs="Arial"/>
          <w:b/>
        </w:rPr>
        <w:tab/>
      </w:r>
      <w:r w:rsidRPr="00823070">
        <w:rPr>
          <w:rFonts w:ascii="Arial" w:hAnsi="Arial" w:cs="Arial"/>
        </w:rPr>
        <w:tab/>
        <w:t xml:space="preserve">PRESTACIÓN DE SERVICIOS  </w:t>
      </w:r>
    </w:p>
    <w:p w14:paraId="470EC627" w14:textId="1C7AAA70" w:rsidR="00522CFD" w:rsidRPr="00823070" w:rsidRDefault="00D20A9E" w:rsidP="00536329">
      <w:pPr>
        <w:pStyle w:val="Textoindependiente"/>
        <w:rPr>
          <w:rFonts w:ascii="Arial" w:hAnsi="Arial" w:cs="Arial"/>
        </w:rPr>
      </w:pPr>
      <w:r w:rsidRPr="00823070">
        <w:rPr>
          <w:rFonts w:ascii="Arial" w:hAnsi="Arial" w:cs="Arial"/>
        </w:rPr>
        <w:t>CONTRATISTA:</w:t>
      </w:r>
      <w:r w:rsidRPr="00823070">
        <w:rPr>
          <w:rFonts w:ascii="Arial" w:hAnsi="Arial" w:cs="Arial"/>
        </w:rPr>
        <w:tab/>
      </w:r>
      <w:r w:rsidRPr="00823070">
        <w:rPr>
          <w:rFonts w:ascii="Arial" w:hAnsi="Arial" w:cs="Arial"/>
        </w:rPr>
        <w:tab/>
        <w:t xml:space="preserve"> </w:t>
      </w:r>
      <w:r w:rsidRPr="00823070">
        <w:rPr>
          <w:rFonts w:ascii="Arial" w:hAnsi="Arial" w:cs="Arial"/>
        </w:rPr>
        <w:tab/>
      </w:r>
      <w:r w:rsidR="00B9169C" w:rsidRPr="00823070">
        <w:rPr>
          <w:rFonts w:ascii="Arial" w:hAnsi="Arial" w:cs="Arial"/>
        </w:rPr>
        <w:t>MARIANA RODRIGUEZ MORENO</w:t>
      </w:r>
    </w:p>
    <w:p w14:paraId="1CD48EA0" w14:textId="311D8594" w:rsidR="00522CFD" w:rsidRPr="00823070" w:rsidRDefault="00D20A9E" w:rsidP="00536329">
      <w:pPr>
        <w:pStyle w:val="Textoindependiente"/>
        <w:rPr>
          <w:rFonts w:ascii="Arial" w:hAnsi="Arial" w:cs="Arial"/>
        </w:rPr>
      </w:pPr>
      <w:r w:rsidRPr="00823070">
        <w:rPr>
          <w:rFonts w:ascii="Arial" w:hAnsi="Arial" w:cs="Arial"/>
        </w:rPr>
        <w:t>IDENTIFICACIÓN:</w:t>
      </w:r>
      <w:r w:rsidRPr="00823070">
        <w:rPr>
          <w:rFonts w:ascii="Arial" w:hAnsi="Arial" w:cs="Arial"/>
        </w:rPr>
        <w:tab/>
      </w:r>
      <w:r w:rsidRPr="00823070">
        <w:rPr>
          <w:rFonts w:ascii="Arial" w:hAnsi="Arial" w:cs="Arial"/>
        </w:rPr>
        <w:tab/>
      </w:r>
      <w:r w:rsidR="00B9169C" w:rsidRPr="00823070">
        <w:rPr>
          <w:rFonts w:ascii="Arial" w:hAnsi="Arial" w:cs="Arial"/>
        </w:rPr>
        <w:t xml:space="preserve">          1.144.094.657</w:t>
      </w:r>
      <w:r w:rsidRPr="00823070">
        <w:rPr>
          <w:rFonts w:ascii="Arial" w:hAnsi="Arial" w:cs="Arial"/>
        </w:rPr>
        <w:tab/>
      </w:r>
    </w:p>
    <w:p w14:paraId="21705C67" w14:textId="5440059F" w:rsidR="00522CFD" w:rsidRPr="00823070" w:rsidRDefault="00D20A9E" w:rsidP="00536329">
      <w:pPr>
        <w:pStyle w:val="Textoindependiente"/>
        <w:rPr>
          <w:rFonts w:ascii="Arial" w:hAnsi="Arial" w:cs="Arial"/>
        </w:rPr>
      </w:pPr>
      <w:r w:rsidRPr="00823070">
        <w:rPr>
          <w:rFonts w:ascii="Arial" w:hAnsi="Arial" w:cs="Arial"/>
        </w:rPr>
        <w:t xml:space="preserve">CODIGO DISPONIBILIDAD: </w:t>
      </w:r>
      <w:r w:rsidRPr="00823070">
        <w:rPr>
          <w:rFonts w:ascii="Arial" w:hAnsi="Arial" w:cs="Arial"/>
        </w:rPr>
        <w:tab/>
        <w:t>No. CDP</w:t>
      </w:r>
      <w:r w:rsidRPr="00823070">
        <w:rPr>
          <w:rFonts w:ascii="Arial" w:hAnsi="Arial" w:cs="Arial"/>
          <w:color w:val="000000"/>
        </w:rPr>
        <w:t xml:space="preserve">.  </w:t>
      </w:r>
      <w:r w:rsidRPr="00823070">
        <w:rPr>
          <w:rFonts w:ascii="Arial" w:hAnsi="Arial" w:cs="Arial"/>
          <w:color w:val="000000"/>
        </w:rPr>
        <w:fldChar w:fldCharType="begin"/>
      </w:r>
      <w:r w:rsidRPr="00823070">
        <w:rPr>
          <w:rFonts w:ascii="Arial" w:hAnsi="Arial" w:cs="Arial"/>
          <w:color w:val="000000"/>
        </w:rPr>
        <w:instrText xml:space="preserve"> MERGEFIELD CDP </w:instrText>
      </w:r>
      <w:r>
        <w:rPr>
          <w:rFonts w:ascii="Arial" w:hAnsi="Arial" w:cs="Arial"/>
          <w:color w:val="000000"/>
        </w:rPr>
        <w:fldChar w:fldCharType="separate"/>
      </w:r>
      <w:r w:rsidRPr="00823070">
        <w:rPr>
          <w:rFonts w:ascii="Arial" w:hAnsi="Arial" w:cs="Arial"/>
          <w:color w:val="000000"/>
        </w:rPr>
        <w:fldChar w:fldCharType="end"/>
      </w:r>
      <w:r w:rsidR="00B9169C" w:rsidRPr="00823070">
        <w:rPr>
          <w:rFonts w:ascii="Arial" w:hAnsi="Arial" w:cs="Arial"/>
          <w:color w:val="000000"/>
        </w:rPr>
        <w:t>3500237573</w:t>
      </w:r>
      <w:r w:rsidR="00CE382C">
        <w:rPr>
          <w:rFonts w:ascii="Arial" w:hAnsi="Arial" w:cs="Arial"/>
          <w:color w:val="000000"/>
        </w:rPr>
        <w:t xml:space="preserve"> - </w:t>
      </w:r>
      <w:r w:rsidR="00CE382C" w:rsidRPr="00CE382C">
        <w:rPr>
          <w:rFonts w:ascii="Arial" w:hAnsi="Arial" w:cs="Arial"/>
          <w:color w:val="000000"/>
        </w:rPr>
        <w:t>3500242168</w:t>
      </w:r>
    </w:p>
    <w:p w14:paraId="6E95B1CF" w14:textId="7A48B687" w:rsidR="00522CFD" w:rsidRPr="00823070" w:rsidRDefault="00D20A9E" w:rsidP="00536329">
      <w:pPr>
        <w:pStyle w:val="Textoindependiente"/>
        <w:rPr>
          <w:rFonts w:ascii="Arial" w:hAnsi="Arial" w:cs="Arial"/>
        </w:rPr>
      </w:pPr>
      <w:r w:rsidRPr="00823070">
        <w:rPr>
          <w:rFonts w:ascii="Arial" w:hAnsi="Arial" w:cs="Arial"/>
        </w:rPr>
        <w:t>RESERVA:</w:t>
      </w:r>
      <w:r w:rsidRPr="00823070">
        <w:rPr>
          <w:rFonts w:ascii="Arial" w:hAnsi="Arial" w:cs="Arial"/>
        </w:rPr>
        <w:tab/>
      </w:r>
      <w:r w:rsidRPr="00823070">
        <w:rPr>
          <w:rFonts w:ascii="Arial" w:hAnsi="Arial" w:cs="Arial"/>
        </w:rPr>
        <w:tab/>
      </w:r>
      <w:r w:rsidRPr="00823070">
        <w:rPr>
          <w:rFonts w:ascii="Arial" w:hAnsi="Arial" w:cs="Arial"/>
        </w:rPr>
        <w:tab/>
      </w:r>
      <w:r w:rsidRPr="00823070">
        <w:rPr>
          <w:rFonts w:ascii="Arial" w:hAnsi="Arial" w:cs="Arial"/>
        </w:rPr>
        <w:tab/>
        <w:t xml:space="preserve">No. RPC.  </w:t>
      </w:r>
      <w:r w:rsidR="00B9169C" w:rsidRPr="00823070">
        <w:rPr>
          <w:rFonts w:ascii="Arial" w:hAnsi="Arial" w:cs="Arial"/>
        </w:rPr>
        <w:t>4500368471</w:t>
      </w:r>
      <w:r w:rsidR="00CE382C">
        <w:rPr>
          <w:rFonts w:ascii="Arial" w:hAnsi="Arial" w:cs="Arial"/>
        </w:rPr>
        <w:t xml:space="preserve"> - </w:t>
      </w:r>
      <w:r w:rsidR="00CE382C" w:rsidRPr="00CE382C">
        <w:rPr>
          <w:rFonts w:ascii="Arial" w:hAnsi="Arial" w:cs="Arial"/>
        </w:rPr>
        <w:t xml:space="preserve">4500375990 </w:t>
      </w:r>
      <w:r w:rsidR="00CE382C">
        <w:rPr>
          <w:rFonts w:ascii="Arial" w:hAnsi="Arial" w:cs="Arial"/>
        </w:rPr>
        <w:t xml:space="preserve"> </w:t>
      </w:r>
      <w:r w:rsidRPr="00823070">
        <w:rPr>
          <w:rFonts w:ascii="Arial" w:hAnsi="Arial" w:cs="Arial"/>
        </w:rPr>
        <w:tab/>
      </w:r>
      <w:r w:rsidRPr="00823070">
        <w:rPr>
          <w:rFonts w:ascii="Arial" w:hAnsi="Arial" w:cs="Arial"/>
        </w:rPr>
        <w:tab/>
        <w:t xml:space="preserve"> </w:t>
      </w:r>
    </w:p>
    <w:p w14:paraId="725B1CBF" w14:textId="34E2FCB1" w:rsidR="00522CFD" w:rsidRPr="00823070" w:rsidRDefault="00D20A9E" w:rsidP="00536329">
      <w:pPr>
        <w:pStyle w:val="Textoindependiente"/>
        <w:jc w:val="left"/>
        <w:rPr>
          <w:rFonts w:ascii="Arial" w:hAnsi="Arial" w:cs="Arial"/>
        </w:rPr>
      </w:pPr>
      <w:r w:rsidRPr="00823070">
        <w:rPr>
          <w:rFonts w:ascii="Arial" w:hAnsi="Arial" w:cs="Arial"/>
        </w:rPr>
        <w:t xml:space="preserve">VALOR DELCONTRATO:         </w:t>
      </w:r>
      <w:r w:rsidR="00B9169C" w:rsidRPr="00823070">
        <w:rPr>
          <w:rFonts w:ascii="Arial" w:hAnsi="Arial" w:cs="Arial"/>
        </w:rPr>
        <w:t xml:space="preserve"> </w:t>
      </w:r>
      <w:r w:rsidRPr="00823070">
        <w:rPr>
          <w:rFonts w:ascii="Arial" w:hAnsi="Arial" w:cs="Arial"/>
        </w:rPr>
        <w:t xml:space="preserve"> </w:t>
      </w:r>
      <w:r w:rsidR="00B9169C" w:rsidRPr="00823070">
        <w:rPr>
          <w:rFonts w:ascii="Arial" w:hAnsi="Arial" w:cs="Arial"/>
        </w:rPr>
        <w:t xml:space="preserve">$ </w:t>
      </w:r>
      <w:r w:rsidR="00927DF0">
        <w:rPr>
          <w:rFonts w:ascii="Arial" w:hAnsi="Arial" w:cs="Arial"/>
        </w:rPr>
        <w:t>15</w:t>
      </w:r>
      <w:r>
        <w:rPr>
          <w:rFonts w:ascii="Arial" w:hAnsi="Arial" w:cs="Arial"/>
        </w:rPr>
        <w:t>.</w:t>
      </w:r>
      <w:r w:rsidR="00927DF0">
        <w:rPr>
          <w:rFonts w:ascii="Arial" w:hAnsi="Arial" w:cs="Arial"/>
        </w:rPr>
        <w:t>180</w:t>
      </w:r>
      <w:r>
        <w:rPr>
          <w:rFonts w:ascii="Arial" w:hAnsi="Arial" w:cs="Arial"/>
        </w:rPr>
        <w:t>.</w:t>
      </w:r>
      <w:r w:rsidR="00927DF0">
        <w:rPr>
          <w:rFonts w:ascii="Arial" w:hAnsi="Arial" w:cs="Arial"/>
        </w:rPr>
        <w:t>000</w:t>
      </w:r>
      <w:r>
        <w:rPr>
          <w:rFonts w:ascii="Arial" w:hAnsi="Arial" w:cs="Arial"/>
        </w:rPr>
        <w:t xml:space="preserve"> </w:t>
      </w:r>
      <w:r w:rsidRPr="00823070">
        <w:rPr>
          <w:rFonts w:ascii="Arial" w:hAnsi="Arial" w:cs="Arial"/>
        </w:rPr>
        <w:t>(</w:t>
      </w:r>
      <w:r w:rsidR="00927DF0">
        <w:rPr>
          <w:rFonts w:ascii="Arial" w:hAnsi="Arial" w:cs="Arial"/>
        </w:rPr>
        <w:t xml:space="preserve">QUINCE MILLONES CIENTO OCHENTA </w:t>
      </w:r>
      <w:r w:rsidR="00CE382C">
        <w:rPr>
          <w:rFonts w:ascii="Arial" w:hAnsi="Arial" w:cs="Arial"/>
        </w:rPr>
        <w:t xml:space="preserve">MIL </w:t>
      </w:r>
      <w:r w:rsidR="00B9169C" w:rsidRPr="00823070">
        <w:rPr>
          <w:rFonts w:ascii="Arial" w:hAnsi="Arial" w:cs="Arial"/>
        </w:rPr>
        <w:t>PESOS M/CTE</w:t>
      </w:r>
      <w:r w:rsidRPr="00823070">
        <w:rPr>
          <w:rFonts w:ascii="Arial" w:hAnsi="Arial" w:cs="Arial"/>
        </w:rPr>
        <w:t>)</w:t>
      </w:r>
    </w:p>
    <w:p w14:paraId="65C890B9" w14:textId="13B912EE" w:rsidR="00522CFD" w:rsidRPr="00823070" w:rsidRDefault="00D20A9E" w:rsidP="00536329">
      <w:pPr>
        <w:pStyle w:val="Textoindependiente"/>
        <w:jc w:val="left"/>
        <w:rPr>
          <w:rFonts w:ascii="Arial" w:hAnsi="Arial" w:cs="Arial"/>
        </w:rPr>
      </w:pPr>
      <w:r w:rsidRPr="00823070">
        <w:rPr>
          <w:rFonts w:ascii="Arial" w:hAnsi="Arial" w:cs="Arial"/>
        </w:rPr>
        <w:t>DURACIÓN:</w:t>
      </w:r>
      <w:r w:rsidRPr="00823070">
        <w:rPr>
          <w:rFonts w:ascii="Arial" w:hAnsi="Arial" w:cs="Arial"/>
        </w:rPr>
        <w:tab/>
      </w:r>
      <w:r w:rsidRPr="00823070">
        <w:rPr>
          <w:rFonts w:ascii="Arial" w:hAnsi="Arial" w:cs="Arial"/>
        </w:rPr>
        <w:tab/>
      </w:r>
      <w:r w:rsidRPr="00823070">
        <w:rPr>
          <w:rFonts w:ascii="Arial" w:hAnsi="Arial" w:cs="Arial"/>
        </w:rPr>
        <w:tab/>
      </w:r>
      <w:r w:rsidRPr="00823070">
        <w:rPr>
          <w:rFonts w:ascii="Arial" w:hAnsi="Arial" w:cs="Arial"/>
        </w:rPr>
        <w:tab/>
      </w:r>
      <w:r w:rsidR="00B9169C" w:rsidRPr="00823070">
        <w:rPr>
          <w:rFonts w:ascii="Arial" w:hAnsi="Arial" w:cs="Arial"/>
        </w:rPr>
        <w:t>31/0</w:t>
      </w:r>
      <w:r w:rsidR="00CE382C">
        <w:rPr>
          <w:rFonts w:ascii="Arial" w:hAnsi="Arial" w:cs="Arial"/>
        </w:rPr>
        <w:t>8</w:t>
      </w:r>
      <w:r w:rsidR="00B9169C" w:rsidRPr="00823070">
        <w:rPr>
          <w:rFonts w:ascii="Arial" w:hAnsi="Arial" w:cs="Arial"/>
        </w:rPr>
        <w:t>/2025</w:t>
      </w:r>
    </w:p>
    <w:p w14:paraId="5A64ECA3" w14:textId="31494637" w:rsidR="00522CFD" w:rsidRPr="00823070" w:rsidRDefault="00D20A9E" w:rsidP="000005A3">
      <w:pPr>
        <w:pStyle w:val="Textoindependiente"/>
        <w:jc w:val="left"/>
        <w:rPr>
          <w:rFonts w:ascii="Arial" w:hAnsi="Arial" w:cs="Arial"/>
        </w:rPr>
      </w:pPr>
      <w:r w:rsidRPr="00823070">
        <w:rPr>
          <w:rFonts w:ascii="Arial" w:hAnsi="Arial" w:cs="Arial"/>
        </w:rPr>
        <w:t>SUPERVISOR:</w:t>
      </w:r>
      <w:r w:rsidRPr="00823070">
        <w:rPr>
          <w:rFonts w:ascii="Arial" w:hAnsi="Arial" w:cs="Arial"/>
        </w:rPr>
        <w:tab/>
      </w:r>
      <w:r w:rsidRPr="00823070">
        <w:rPr>
          <w:rFonts w:ascii="Arial" w:hAnsi="Arial" w:cs="Arial"/>
        </w:rPr>
        <w:tab/>
      </w:r>
      <w:r w:rsidRPr="00823070">
        <w:rPr>
          <w:rFonts w:ascii="Arial" w:hAnsi="Arial" w:cs="Arial"/>
        </w:rPr>
        <w:tab/>
        <w:t>TOMAS GUTIERREZ MAÑOSCA</w:t>
      </w:r>
    </w:p>
    <w:p w14:paraId="6CD7047A" w14:textId="4DB6E70B" w:rsidR="00522CFD" w:rsidRPr="00823070" w:rsidRDefault="00D20A9E" w:rsidP="000005A3">
      <w:pPr>
        <w:pStyle w:val="Textoindependiente"/>
        <w:jc w:val="left"/>
        <w:rPr>
          <w:rFonts w:ascii="Arial" w:hAnsi="Arial" w:cs="Arial"/>
        </w:rPr>
      </w:pPr>
      <w:r w:rsidRPr="00823070">
        <w:rPr>
          <w:rFonts w:ascii="Arial" w:hAnsi="Arial" w:cs="Arial"/>
        </w:rPr>
        <w:t xml:space="preserve"> </w:t>
      </w:r>
    </w:p>
    <w:p w14:paraId="0FD39F4E" w14:textId="77777777" w:rsidR="00522CFD" w:rsidRPr="00823070" w:rsidRDefault="00D20A9E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823070">
        <w:rPr>
          <w:rFonts w:ascii="Arial" w:hAnsi="Arial" w:cs="Arial"/>
          <w:b/>
        </w:rPr>
        <w:t xml:space="preserve">OBJETO DEL CONTRATO </w:t>
      </w:r>
    </w:p>
    <w:p w14:paraId="6BEB26B7" w14:textId="4F219E84" w:rsidR="00522CFD" w:rsidRPr="00823070" w:rsidRDefault="00B9169C" w:rsidP="00B9169C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23070">
        <w:rPr>
          <w:rStyle w:val="vortaltextarea"/>
          <w:rFonts w:ascii="Arial" w:hAnsi="Arial" w:cs="Arial"/>
          <w:color w:val="000000"/>
        </w:rPr>
        <w:t>Prestación de servicios profesionales en la Secretaría del Deporte y la Recreación del proyecto denominado "Fortalecimiento al desarrollo del deporte competitivo y de disciplinas urbanas en Santiago de Cali" BP -26005284.</w:t>
      </w:r>
      <w:r w:rsidRPr="00823070">
        <w:rPr>
          <w:rFonts w:ascii="Arial" w:hAnsi="Arial" w:cs="Arial"/>
          <w:color w:val="000000"/>
          <w:shd w:val="clear" w:color="auto" w:fill="FFFFFF"/>
        </w:rPr>
        <w:fldChar w:fldCharType="begin"/>
      </w:r>
      <w:r w:rsidRPr="00823070">
        <w:rPr>
          <w:rFonts w:ascii="Arial" w:hAnsi="Arial" w:cs="Arial"/>
          <w:color w:val="000000"/>
          <w:shd w:val="clear" w:color="auto" w:fill="FFFFFF"/>
        </w:rPr>
        <w:instrText xml:space="preserve"> MERGEFIELD OBJETO_CONTRACTUAL </w:instrText>
      </w:r>
      <w:r w:rsidR="00D20A9E">
        <w:rPr>
          <w:rFonts w:ascii="Arial" w:hAnsi="Arial" w:cs="Arial"/>
          <w:color w:val="000000"/>
          <w:shd w:val="clear" w:color="auto" w:fill="FFFFFF"/>
        </w:rPr>
        <w:fldChar w:fldCharType="separate"/>
      </w:r>
      <w:r w:rsidRPr="00823070">
        <w:rPr>
          <w:rFonts w:ascii="Arial" w:hAnsi="Arial" w:cs="Arial"/>
          <w:color w:val="000000"/>
          <w:shd w:val="clear" w:color="auto" w:fill="FFFFFF"/>
        </w:rPr>
        <w:fldChar w:fldCharType="end"/>
      </w:r>
      <w:r w:rsidRPr="00823070">
        <w:rPr>
          <w:rFonts w:ascii="Arial" w:hAnsi="Arial" w:cs="Arial"/>
          <w:color w:val="000000"/>
          <w:shd w:val="clear" w:color="auto" w:fill="FFFFFF"/>
        </w:rPr>
        <w:tab/>
      </w:r>
      <w:r w:rsidRPr="00823070">
        <w:rPr>
          <w:rFonts w:ascii="Arial" w:hAnsi="Arial" w:cs="Arial"/>
          <w:color w:val="000000"/>
          <w:shd w:val="clear" w:color="auto" w:fill="FFFFFF"/>
        </w:rPr>
        <w:tab/>
      </w:r>
      <w:r w:rsidRPr="00823070">
        <w:rPr>
          <w:rFonts w:ascii="Arial" w:hAnsi="Arial" w:cs="Arial"/>
          <w:color w:val="000000"/>
          <w:shd w:val="clear" w:color="auto" w:fill="FFFFFF"/>
        </w:rPr>
        <w:tab/>
      </w:r>
      <w:r w:rsidRPr="00823070">
        <w:rPr>
          <w:rFonts w:ascii="Arial" w:hAnsi="Arial" w:cs="Arial"/>
          <w:color w:val="000000"/>
          <w:shd w:val="clear" w:color="auto" w:fill="FFFFFF"/>
        </w:rPr>
        <w:tab/>
      </w:r>
      <w:r w:rsidRPr="00823070">
        <w:rPr>
          <w:rFonts w:ascii="Arial" w:hAnsi="Arial" w:cs="Arial"/>
          <w:color w:val="000000"/>
          <w:shd w:val="clear" w:color="auto" w:fill="FFFFFF"/>
        </w:rPr>
        <w:tab/>
      </w:r>
    </w:p>
    <w:p w14:paraId="230ED508" w14:textId="2192F716" w:rsidR="00522CFD" w:rsidRPr="00823070" w:rsidRDefault="00D20A9E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823070">
        <w:rPr>
          <w:rFonts w:ascii="Arial" w:hAnsi="Arial" w:cs="Arial"/>
          <w:lang w:val="es-ES_tradnl"/>
        </w:rPr>
        <w:t xml:space="preserve">En cumplimiento de las obligaciones </w:t>
      </w:r>
      <w:r w:rsidRPr="00823070">
        <w:rPr>
          <w:rFonts w:ascii="Arial" w:hAnsi="Arial" w:cs="Arial"/>
          <w:lang w:val="es-ES_tradnl"/>
        </w:rPr>
        <w:t>establecidas en la cláusula PRIMERA del contrato No.</w:t>
      </w:r>
      <w:r w:rsidR="00B9169C" w:rsidRPr="00823070">
        <w:rPr>
          <w:rFonts w:ascii="Arial" w:hAnsi="Arial" w:cs="Arial"/>
          <w:lang w:val="es-MX"/>
        </w:rPr>
        <w:t xml:space="preserve"> 4162.010.26.1.1891-2025</w:t>
      </w:r>
      <w:r w:rsidRPr="00823070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522CFD" w:rsidRPr="00823070" w:rsidRDefault="00522CFD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522CFD" w:rsidRPr="00823070" w:rsidRDefault="00D20A9E" w:rsidP="005E7EDD">
      <w:pPr>
        <w:pStyle w:val="Textoindependiente"/>
        <w:ind w:left="360"/>
        <w:rPr>
          <w:rFonts w:ascii="Arial" w:hAnsi="Arial" w:cs="Arial"/>
          <w:b/>
        </w:rPr>
      </w:pPr>
      <w:r w:rsidRPr="00823070">
        <w:rPr>
          <w:rFonts w:ascii="Arial" w:hAnsi="Arial" w:cs="Arial"/>
          <w:b/>
        </w:rPr>
        <w:t>ACTIVIDADES DESARROLLADAS</w:t>
      </w:r>
    </w:p>
    <w:p w14:paraId="4114D800" w14:textId="3009F977" w:rsidR="00522CFD" w:rsidRPr="00823070" w:rsidRDefault="00522CFD">
      <w:pPr>
        <w:pStyle w:val="Textoindependiente"/>
        <w:rPr>
          <w:rFonts w:ascii="Arial" w:hAnsi="Arial" w:cs="Arial"/>
          <w:b/>
        </w:rPr>
      </w:pPr>
    </w:p>
    <w:p w14:paraId="09B40760" w14:textId="3EB3C6A3" w:rsidR="00522CFD" w:rsidRDefault="00D20A9E">
      <w:pPr>
        <w:pStyle w:val="Textoindependiente"/>
        <w:rPr>
          <w:rFonts w:ascii="Arial" w:hAnsi="Arial" w:cs="Arial"/>
          <w:b/>
        </w:rPr>
      </w:pPr>
      <w:r w:rsidRPr="00823070">
        <w:rPr>
          <w:rFonts w:ascii="Arial" w:hAnsi="Arial" w:cs="Arial"/>
        </w:rPr>
        <w:t xml:space="preserve">Informe de gestión relacionada con la ejecución de la </w:t>
      </w:r>
      <w:r w:rsidRPr="00823070">
        <w:rPr>
          <w:rFonts w:ascii="Arial" w:hAnsi="Arial" w:cs="Arial"/>
          <w:b/>
        </w:rPr>
        <w:t>PRIMERA CUOTA</w:t>
      </w:r>
    </w:p>
    <w:p w14:paraId="6AEA6087" w14:textId="77777777" w:rsidR="00D20A9E" w:rsidRPr="00823070" w:rsidRDefault="00D20A9E">
      <w:pPr>
        <w:pStyle w:val="Textoindependiente"/>
        <w:rPr>
          <w:rFonts w:ascii="Arial" w:hAnsi="Arial" w:cs="Arial"/>
          <w:b/>
        </w:rPr>
      </w:pPr>
    </w:p>
    <w:p w14:paraId="753A931F" w14:textId="7EE6FB06" w:rsidR="00823070" w:rsidRPr="00823070" w:rsidRDefault="00823070" w:rsidP="00823070">
      <w:pPr>
        <w:pStyle w:val="Textoindependiente"/>
        <w:numPr>
          <w:ilvl w:val="0"/>
          <w:numId w:val="20"/>
        </w:numPr>
        <w:rPr>
          <w:rFonts w:ascii="Arial" w:hAnsi="Arial" w:cs="Arial"/>
          <w:bCs/>
        </w:rPr>
      </w:pPr>
      <w:r w:rsidRPr="00823070">
        <w:rPr>
          <w:rFonts w:ascii="Arial" w:hAnsi="Arial" w:cs="Arial"/>
          <w:bCs/>
        </w:rPr>
        <w:t>Liderar los procesos de planificación de metodologías, estrategias y lineamientos nutricionales en el desarrollo de las actividades de las jornadas y eventos del deporte competitivo, liderando acciones para la organización y desarrollo del mismo, y evaluando el estado nutricional de los deportistas mediante valoraciones antropométricas, bioquímicas y dietéticas que permitan identificar sus necesidades específicas.</w:t>
      </w:r>
    </w:p>
    <w:p w14:paraId="47F78CF2" w14:textId="24F8B2FA" w:rsidR="00823070" w:rsidRPr="00823070" w:rsidRDefault="00823070" w:rsidP="00823070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  <w:r w:rsidRPr="00823070">
        <w:rPr>
          <w:rFonts w:ascii="Arial" w:hAnsi="Arial" w:cs="Arial"/>
          <w:bCs/>
        </w:rPr>
        <w:t xml:space="preserve">- </w:t>
      </w:r>
      <w:r w:rsidRPr="00823070">
        <w:rPr>
          <w:rFonts w:ascii="Arial" w:hAnsi="Arial" w:cs="Arial"/>
          <w:color w:val="000000"/>
        </w:rPr>
        <w:t>Lidere los procesos de planificación y metodología nutricionales para realización del menú semanal de entrega de refrigerios para los deportistas de Cali elite.</w:t>
      </w:r>
    </w:p>
    <w:p w14:paraId="632AFD40" w14:textId="77777777" w:rsidR="00823070" w:rsidRPr="00823070" w:rsidRDefault="00823070" w:rsidP="00823070">
      <w:pPr>
        <w:pStyle w:val="Textoindependiente"/>
        <w:rPr>
          <w:rFonts w:ascii="Arial" w:hAnsi="Arial" w:cs="Arial"/>
          <w:bCs/>
        </w:rPr>
      </w:pPr>
      <w:r w:rsidRPr="00823070">
        <w:rPr>
          <w:rFonts w:ascii="Arial" w:hAnsi="Arial" w:cs="Arial"/>
          <w:bCs/>
        </w:rPr>
        <w:t>2. Diseñar planes de alimentación adaptados a las demandas energéticas y metabólicas de cada disciplina deportiva, considerando las etapas de preparación, competencia y recuperación y realizar seguimientos regulares para evaluar la adherencia a los planes alimenticios y su impacto en el rendimiento deportivo, ajustándolos según los resultados y necesidades.</w:t>
      </w:r>
    </w:p>
    <w:p w14:paraId="4A3B9DCD" w14:textId="62913E1B" w:rsidR="00823070" w:rsidRPr="00823070" w:rsidRDefault="00823070" w:rsidP="00823070">
      <w:pPr>
        <w:pStyle w:val="NormalWeb"/>
        <w:spacing w:before="0" w:after="0"/>
        <w:jc w:val="both"/>
        <w:rPr>
          <w:rFonts w:ascii="Arial" w:hAnsi="Arial" w:cs="Arial"/>
          <w:color w:val="000000"/>
          <w:lang w:eastAsia="es-MX"/>
        </w:rPr>
      </w:pPr>
      <w:r w:rsidRPr="00823070">
        <w:rPr>
          <w:rFonts w:ascii="Arial" w:hAnsi="Arial" w:cs="Arial"/>
          <w:bCs/>
        </w:rPr>
        <w:t xml:space="preserve">- </w:t>
      </w:r>
      <w:r w:rsidRPr="00823070">
        <w:rPr>
          <w:rFonts w:ascii="Arial" w:hAnsi="Arial" w:cs="Arial"/>
          <w:color w:val="000000"/>
        </w:rPr>
        <w:t>Diseñe planes de alimentación adaptados a las necesidades y objetivos nutricionales de cada deportista, mediante valoraciones antropométricas, bioquímicas y dietéticas que permitan identificar sus requerimientos específicos.</w:t>
      </w:r>
    </w:p>
    <w:p w14:paraId="03427D29" w14:textId="77777777" w:rsidR="00823070" w:rsidRDefault="00823070" w:rsidP="00823070">
      <w:pPr>
        <w:pStyle w:val="Textoindependiente"/>
        <w:rPr>
          <w:rFonts w:ascii="Arial" w:hAnsi="Arial" w:cs="Arial"/>
          <w:bCs/>
        </w:rPr>
      </w:pPr>
      <w:r w:rsidRPr="00823070">
        <w:rPr>
          <w:rFonts w:ascii="Arial" w:hAnsi="Arial" w:cs="Arial"/>
          <w:bCs/>
        </w:rPr>
        <w:lastRenderedPageBreak/>
        <w:t>3. Trabajar de manera interdisciplinaria con preparadores físicos, entrenadores y metodólogos para alinear los objetivos nutricionales con los de la preparación física y técnica de los deportistas e impartir talleres y capacitaciones a deportistas y sus familias sobre hábitos alimenticios saludables, manejo de la alimentación en preparación, competencia y estrategias para optimizar la recuperación postesfuerzo.</w:t>
      </w:r>
    </w:p>
    <w:p w14:paraId="7FE72786" w14:textId="77777777" w:rsidR="00D20A9E" w:rsidRPr="00823070" w:rsidRDefault="00D20A9E" w:rsidP="00823070">
      <w:pPr>
        <w:pStyle w:val="Textoindependiente"/>
        <w:rPr>
          <w:rFonts w:ascii="Arial" w:hAnsi="Arial" w:cs="Arial"/>
          <w:bCs/>
        </w:rPr>
      </w:pPr>
    </w:p>
    <w:p w14:paraId="2DF088F7" w14:textId="06253D5E" w:rsidR="00823070" w:rsidRDefault="00823070" w:rsidP="00823070">
      <w:pPr>
        <w:pStyle w:val="Textoindependiente"/>
        <w:rPr>
          <w:rFonts w:ascii="Arial" w:hAnsi="Arial" w:cs="Arial"/>
          <w:color w:val="000000"/>
          <w:lang w:val="es-CO"/>
        </w:rPr>
      </w:pPr>
      <w:r w:rsidRPr="00823070">
        <w:rPr>
          <w:rFonts w:ascii="Arial" w:hAnsi="Arial" w:cs="Arial"/>
          <w:bCs/>
        </w:rPr>
        <w:t xml:space="preserve">- </w:t>
      </w:r>
      <w:r w:rsidRPr="00823070">
        <w:rPr>
          <w:rFonts w:ascii="Arial" w:hAnsi="Arial" w:cs="Arial"/>
          <w:color w:val="000000"/>
        </w:rPr>
        <w:t xml:space="preserve">trabaje </w:t>
      </w:r>
      <w:r w:rsidRPr="00823070">
        <w:rPr>
          <w:rFonts w:ascii="Arial" w:hAnsi="Arial" w:cs="Arial"/>
          <w:color w:val="000000"/>
          <w:lang w:val="es-CO"/>
        </w:rPr>
        <w:t>de manera interdisciplinaria con preparadores físicos, entrenadores y metodólogos para alinear los objetivos nutricionales con los de la preparación física y técnica de los deportistas e impartir talleres y capacitaciones a deportistas y sus familias sobre hábitos alimenticios saludables, manejo de la alimentación en preparación, competencia y estrategias para optimizar la recuperación postesfuerzo.</w:t>
      </w:r>
    </w:p>
    <w:p w14:paraId="0BD579E4" w14:textId="77777777" w:rsidR="00D20A9E" w:rsidRPr="00823070" w:rsidRDefault="00D20A9E" w:rsidP="00823070">
      <w:pPr>
        <w:pStyle w:val="Textoindependiente"/>
        <w:rPr>
          <w:rFonts w:ascii="Arial" w:hAnsi="Arial" w:cs="Arial"/>
          <w:bCs/>
        </w:rPr>
      </w:pPr>
    </w:p>
    <w:p w14:paraId="28C83981" w14:textId="77777777" w:rsidR="00823070" w:rsidRDefault="00823070" w:rsidP="00823070">
      <w:pPr>
        <w:pStyle w:val="Textoindependiente"/>
        <w:rPr>
          <w:rFonts w:ascii="Arial" w:hAnsi="Arial" w:cs="Arial"/>
          <w:bCs/>
        </w:rPr>
      </w:pPr>
      <w:r w:rsidRPr="00823070">
        <w:rPr>
          <w:rFonts w:ascii="Arial" w:hAnsi="Arial" w:cs="Arial"/>
          <w:bCs/>
        </w:rPr>
        <w:t>4. Generar informes periódicos que evidencien el estado nutricional, el progreso y las recomendaciones de deportistas, facilitando la toma de decisiones en el equipo interdisciplinario</w:t>
      </w:r>
    </w:p>
    <w:p w14:paraId="1B6BCFDD" w14:textId="77777777" w:rsidR="00D20A9E" w:rsidRPr="00823070" w:rsidRDefault="00D20A9E" w:rsidP="00823070">
      <w:pPr>
        <w:pStyle w:val="Textoindependiente"/>
        <w:rPr>
          <w:rFonts w:ascii="Arial" w:hAnsi="Arial" w:cs="Arial"/>
          <w:bCs/>
        </w:rPr>
      </w:pPr>
    </w:p>
    <w:p w14:paraId="543E345C" w14:textId="7DEE6BA5" w:rsidR="00823070" w:rsidRDefault="00823070" w:rsidP="00823070">
      <w:pPr>
        <w:pStyle w:val="Textoindependiente"/>
        <w:rPr>
          <w:rFonts w:ascii="Arial" w:hAnsi="Arial" w:cs="Arial"/>
          <w:color w:val="000000"/>
          <w:lang w:val="es-CO"/>
        </w:rPr>
      </w:pPr>
      <w:r w:rsidRPr="00823070">
        <w:rPr>
          <w:rFonts w:ascii="Arial" w:hAnsi="Arial" w:cs="Arial"/>
          <w:bCs/>
        </w:rPr>
        <w:t xml:space="preserve">- </w:t>
      </w:r>
      <w:r w:rsidRPr="00823070">
        <w:rPr>
          <w:rFonts w:ascii="Arial" w:hAnsi="Arial" w:cs="Arial"/>
          <w:color w:val="000000"/>
          <w:lang w:val="es-CO"/>
        </w:rPr>
        <w:t>Genere informes periódicos que evidencian el progreso y las recomendaciones de deportistas</w:t>
      </w:r>
    </w:p>
    <w:p w14:paraId="5C38B160" w14:textId="77777777" w:rsidR="00D20A9E" w:rsidRPr="00823070" w:rsidRDefault="00D20A9E" w:rsidP="00823070">
      <w:pPr>
        <w:pStyle w:val="Textoindependiente"/>
        <w:rPr>
          <w:rFonts w:ascii="Arial" w:hAnsi="Arial" w:cs="Arial"/>
          <w:bCs/>
        </w:rPr>
      </w:pPr>
    </w:p>
    <w:p w14:paraId="2452D8C4" w14:textId="77777777" w:rsidR="00823070" w:rsidRDefault="00823070" w:rsidP="00823070">
      <w:pPr>
        <w:pStyle w:val="Textoindependiente"/>
        <w:rPr>
          <w:rFonts w:ascii="Arial" w:hAnsi="Arial" w:cs="Arial"/>
          <w:bCs/>
        </w:rPr>
      </w:pPr>
      <w:r w:rsidRPr="00823070">
        <w:rPr>
          <w:rFonts w:ascii="Arial" w:hAnsi="Arial" w:cs="Arial"/>
          <w:bCs/>
        </w:rPr>
        <w:t>5. Las demás relacionadas con el desarrollo del objeto contractual.</w:t>
      </w:r>
    </w:p>
    <w:p w14:paraId="5402022C" w14:textId="77777777" w:rsidR="00D20A9E" w:rsidRPr="00823070" w:rsidRDefault="00D20A9E" w:rsidP="00823070">
      <w:pPr>
        <w:pStyle w:val="Textoindependiente"/>
        <w:rPr>
          <w:rFonts w:ascii="Arial" w:hAnsi="Arial" w:cs="Arial"/>
          <w:bCs/>
        </w:rPr>
      </w:pPr>
    </w:p>
    <w:p w14:paraId="1952ABF3" w14:textId="0243C065" w:rsidR="00823070" w:rsidRPr="00823070" w:rsidRDefault="00823070" w:rsidP="00823070">
      <w:pPr>
        <w:pStyle w:val="Textoindependiente"/>
        <w:rPr>
          <w:rFonts w:ascii="Arial" w:hAnsi="Arial" w:cs="Arial"/>
          <w:bCs/>
        </w:rPr>
      </w:pPr>
      <w:r w:rsidRPr="00823070">
        <w:rPr>
          <w:rFonts w:ascii="Arial" w:hAnsi="Arial" w:cs="Arial"/>
          <w:bCs/>
        </w:rPr>
        <w:t xml:space="preserve">- </w:t>
      </w:r>
      <w:r w:rsidRPr="00823070">
        <w:rPr>
          <w:rFonts w:ascii="Arial" w:hAnsi="Arial" w:cs="Arial"/>
          <w:color w:val="000000"/>
        </w:rPr>
        <w:t xml:space="preserve">Participé en las reuniones del equipo biomédico para la planeación de las entregas del kit a los deportistas, al igual de la entrega de los consultorios de cada área biomédica y </w:t>
      </w:r>
      <w:proofErr w:type="gramStart"/>
      <w:r w:rsidRPr="00823070">
        <w:rPr>
          <w:rFonts w:ascii="Arial" w:hAnsi="Arial" w:cs="Arial"/>
          <w:color w:val="000000"/>
        </w:rPr>
        <w:t>ayude</w:t>
      </w:r>
      <w:proofErr w:type="gramEnd"/>
      <w:r w:rsidRPr="00823070">
        <w:rPr>
          <w:rFonts w:ascii="Arial" w:hAnsi="Arial" w:cs="Arial"/>
          <w:color w:val="000000"/>
        </w:rPr>
        <w:t xml:space="preserve"> a responder todo lo relacionado a la parte nutricional de la solicitud del concejal Andrés escobar</w:t>
      </w:r>
    </w:p>
    <w:p w14:paraId="0CD507E2" w14:textId="77777777" w:rsidR="00522CFD" w:rsidRPr="00823070" w:rsidRDefault="00522CFD">
      <w:pPr>
        <w:pStyle w:val="Textoindependiente"/>
        <w:rPr>
          <w:rFonts w:ascii="Arial" w:hAnsi="Arial" w:cs="Arial"/>
          <w:b/>
        </w:rPr>
      </w:pPr>
    </w:p>
    <w:p w14:paraId="79F592D2" w14:textId="0C411E2A" w:rsidR="00522CFD" w:rsidRPr="00823070" w:rsidRDefault="00D20A9E">
      <w:pPr>
        <w:pStyle w:val="Textoindependiente"/>
        <w:rPr>
          <w:rFonts w:ascii="Arial" w:hAnsi="Arial" w:cs="Arial"/>
          <w:b/>
        </w:rPr>
      </w:pPr>
      <w:r w:rsidRPr="00823070">
        <w:rPr>
          <w:rFonts w:ascii="Arial" w:hAnsi="Arial" w:cs="Arial"/>
        </w:rPr>
        <w:t xml:space="preserve">Informe de gestión relacionada con la ejecución de la </w:t>
      </w:r>
      <w:r w:rsidRPr="00823070">
        <w:rPr>
          <w:rFonts w:ascii="Arial" w:hAnsi="Arial" w:cs="Arial"/>
          <w:b/>
        </w:rPr>
        <w:t>SEGUNDA CUOTA</w:t>
      </w:r>
    </w:p>
    <w:p w14:paraId="15DEFBCD" w14:textId="77777777" w:rsidR="00522CFD" w:rsidRPr="00823070" w:rsidRDefault="00522CFD" w:rsidP="0092241A">
      <w:pPr>
        <w:pStyle w:val="Default"/>
      </w:pPr>
    </w:p>
    <w:p w14:paraId="29DC292E" w14:textId="3052D6D4" w:rsidR="00823070" w:rsidRDefault="00823070" w:rsidP="00823070">
      <w:pPr>
        <w:pStyle w:val="Default"/>
        <w:numPr>
          <w:ilvl w:val="0"/>
          <w:numId w:val="21"/>
        </w:numPr>
      </w:pPr>
      <w:r w:rsidRPr="00823070">
        <w:t>Liderar los procesos de planificación de metodologías, estrategias y lineamientos nutricionales en el desarrollo de las actividades de las jornadas y eventos del deporte competitivo, liderando acciones para la organización y desarrollo del mismo, y evaluando el estado nutricional de los deportistas mediante valoraciones antropométricas, bioquímicas y dietéticas que permitan identificar sus necesidades específicas.</w:t>
      </w:r>
    </w:p>
    <w:p w14:paraId="467CC7E1" w14:textId="77777777" w:rsidR="00D20A9E" w:rsidRPr="00823070" w:rsidRDefault="00D20A9E" w:rsidP="00D20A9E">
      <w:pPr>
        <w:pStyle w:val="Default"/>
        <w:ind w:left="720"/>
      </w:pPr>
    </w:p>
    <w:p w14:paraId="4D722DC6" w14:textId="1F2C861C" w:rsidR="00823070" w:rsidRPr="00823070" w:rsidRDefault="00823070" w:rsidP="00823070">
      <w:pPr>
        <w:pStyle w:val="Default"/>
      </w:pPr>
      <w:r w:rsidRPr="00823070">
        <w:t xml:space="preserve">- Realice la intervención nutricional a los deportistas de Cali elite donde se realizo valoraciones antropométricas, bioquímicas y dietéticas que permitan identificar sus necesidades específicas. </w:t>
      </w:r>
    </w:p>
    <w:p w14:paraId="49E72267" w14:textId="77777777" w:rsidR="00823070" w:rsidRPr="00823070" w:rsidRDefault="00823070" w:rsidP="00823070">
      <w:pPr>
        <w:pStyle w:val="Default"/>
      </w:pPr>
    </w:p>
    <w:p w14:paraId="7E248ECB" w14:textId="77777777" w:rsidR="00823070" w:rsidRPr="00823070" w:rsidRDefault="00823070" w:rsidP="00823070">
      <w:pPr>
        <w:pStyle w:val="Default"/>
      </w:pPr>
      <w:r w:rsidRPr="00823070">
        <w:t>2. Diseñar planes de alimentación adaptados a las demandas energéticas y metabólicas de cada disciplina deportiva, considerando las etapas de preparación, competencia y recuperación y realizar seguimientos regulares para evaluar la adherencia a los planes alimenticios y su impacto en el rendimiento deportivo, ajustándolos según los resultados y necesidades.</w:t>
      </w:r>
    </w:p>
    <w:p w14:paraId="705A6768" w14:textId="55F2C4FC" w:rsidR="00823070" w:rsidRPr="00823070" w:rsidRDefault="00823070" w:rsidP="00823070">
      <w:pPr>
        <w:pStyle w:val="NormalWeb"/>
        <w:spacing w:before="0" w:after="0"/>
        <w:jc w:val="both"/>
        <w:rPr>
          <w:rFonts w:ascii="Arial" w:hAnsi="Arial" w:cs="Arial"/>
          <w:color w:val="000000"/>
          <w:lang w:eastAsia="es-MX"/>
        </w:rPr>
      </w:pPr>
      <w:r w:rsidRPr="00823070">
        <w:rPr>
          <w:rFonts w:ascii="Arial" w:hAnsi="Arial" w:cs="Arial"/>
        </w:rPr>
        <w:lastRenderedPageBreak/>
        <w:t xml:space="preserve">- </w:t>
      </w:r>
      <w:r w:rsidRPr="00823070">
        <w:rPr>
          <w:rFonts w:ascii="Arial" w:hAnsi="Arial" w:cs="Arial"/>
          <w:color w:val="000000"/>
        </w:rPr>
        <w:t>Diseñe planes de alimentación adaptados a las necesidades y objetivos nutricionales de cada deportista, mediante valoraciones antropométricas, bioquímicas y dietéticas que permitan identificar sus requerimientos específicos.</w:t>
      </w:r>
    </w:p>
    <w:p w14:paraId="5B86F938" w14:textId="77777777" w:rsidR="00823070" w:rsidRDefault="00823070" w:rsidP="00823070">
      <w:pPr>
        <w:pStyle w:val="Default"/>
      </w:pPr>
      <w:r w:rsidRPr="00823070">
        <w:t>3. Trabajar de manera interdisciplinaria con preparadores físicos, entrenadores y metodólogos para alinear los objetivos nutricionales con los de la preparación física y técnica de los deportistas e impartir talleres y capacitaciones a deportistas y sus familias sobre hábitos alimenticios saludables, manejo de la alimentación en preparación, competencia y estrategias para optimizar la recuperación postesfuerzo.</w:t>
      </w:r>
    </w:p>
    <w:p w14:paraId="58135568" w14:textId="77777777" w:rsidR="00D20A9E" w:rsidRPr="00823070" w:rsidRDefault="00D20A9E" w:rsidP="00823070">
      <w:pPr>
        <w:pStyle w:val="Default"/>
      </w:pPr>
    </w:p>
    <w:p w14:paraId="5BD19E03" w14:textId="142728D5" w:rsidR="00823070" w:rsidRDefault="00823070" w:rsidP="00823070">
      <w:pPr>
        <w:pStyle w:val="Default"/>
      </w:pPr>
      <w:r w:rsidRPr="00823070">
        <w:t>- Trabaje de manera interdisciplinaria con preparadores físicos, entrenadores y metodólogos para alinear los objetivos nutricionales priorizando los deportistas a los cuales se les tiene que entregar las ayudas ergogénicas según su rendimiento, necesidad y medallas; lo cual se priorizo con cada metodólogo, para poder entregar estas ayudas para su preparación de competencia.</w:t>
      </w:r>
    </w:p>
    <w:p w14:paraId="04D35616" w14:textId="77777777" w:rsidR="00D20A9E" w:rsidRPr="00823070" w:rsidRDefault="00D20A9E" w:rsidP="00823070">
      <w:pPr>
        <w:pStyle w:val="Default"/>
      </w:pPr>
    </w:p>
    <w:p w14:paraId="6413B820" w14:textId="77777777" w:rsidR="00823070" w:rsidRDefault="00823070" w:rsidP="00823070">
      <w:pPr>
        <w:pStyle w:val="Default"/>
      </w:pPr>
      <w:r w:rsidRPr="00823070">
        <w:t>4. Generar informes periódicos que evidencien el estado nutricional, el progreso y las recomendaciones de deportistas, facilitando la toma de decisiones en el equipo interdisciplinario</w:t>
      </w:r>
    </w:p>
    <w:p w14:paraId="477D5590" w14:textId="77777777" w:rsidR="00D20A9E" w:rsidRPr="00823070" w:rsidRDefault="00D20A9E" w:rsidP="00823070">
      <w:pPr>
        <w:pStyle w:val="Default"/>
      </w:pPr>
    </w:p>
    <w:p w14:paraId="3AE38BF4" w14:textId="1BD0C3C6" w:rsidR="00823070" w:rsidRDefault="00823070" w:rsidP="00823070">
      <w:pPr>
        <w:pStyle w:val="Default"/>
      </w:pPr>
      <w:r w:rsidRPr="00823070">
        <w:t>- Genere informes periódicos que evidencian el progreso y las recomendaciones de deportistas</w:t>
      </w:r>
    </w:p>
    <w:p w14:paraId="26FA5DE0" w14:textId="77777777" w:rsidR="00D20A9E" w:rsidRPr="00823070" w:rsidRDefault="00D20A9E" w:rsidP="00823070">
      <w:pPr>
        <w:pStyle w:val="Default"/>
      </w:pPr>
    </w:p>
    <w:p w14:paraId="638B9B35" w14:textId="77777777" w:rsidR="00823070" w:rsidRDefault="00823070" w:rsidP="00823070">
      <w:pPr>
        <w:pStyle w:val="Default"/>
      </w:pPr>
      <w:r w:rsidRPr="00823070">
        <w:t>5. Las demás relacionadas con el desarrollo del objeto contractual.</w:t>
      </w:r>
    </w:p>
    <w:p w14:paraId="322FBDBE" w14:textId="77777777" w:rsidR="00D20A9E" w:rsidRPr="00823070" w:rsidRDefault="00D20A9E" w:rsidP="00823070">
      <w:pPr>
        <w:pStyle w:val="Default"/>
      </w:pPr>
    </w:p>
    <w:p w14:paraId="64F63787" w14:textId="645904EA" w:rsidR="00823070" w:rsidRPr="00823070" w:rsidRDefault="00823070" w:rsidP="0092241A">
      <w:pPr>
        <w:pStyle w:val="Default"/>
      </w:pPr>
      <w:r w:rsidRPr="00823070">
        <w:t>- Realice la entrega de las ayudas ergogénicas a los deportistas priorizados por los metodólogos y la profesional.</w:t>
      </w:r>
    </w:p>
    <w:p w14:paraId="02025DA5" w14:textId="25FF7F2B" w:rsidR="00522CFD" w:rsidRPr="00823070" w:rsidRDefault="00D20A9E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823070">
        <w:rPr>
          <w:rFonts w:ascii="Arial" w:hAnsi="Arial" w:cs="Arial"/>
        </w:rPr>
        <w:t xml:space="preserve"> </w:t>
      </w:r>
      <w:r w:rsidRPr="00823070">
        <w:rPr>
          <w:rFonts w:ascii="Arial" w:hAnsi="Arial" w:cs="Arial"/>
          <w:color w:val="000000"/>
        </w:rPr>
        <w:t> </w:t>
      </w:r>
    </w:p>
    <w:p w14:paraId="2FCF3538" w14:textId="77777777" w:rsidR="00522CFD" w:rsidRPr="00823070" w:rsidRDefault="00D20A9E" w:rsidP="007C5227">
      <w:pPr>
        <w:pStyle w:val="Textoindependiente"/>
        <w:rPr>
          <w:rFonts w:ascii="Arial" w:hAnsi="Arial" w:cs="Arial"/>
          <w:b/>
        </w:rPr>
      </w:pPr>
      <w:r w:rsidRPr="00823070">
        <w:rPr>
          <w:rFonts w:ascii="Arial" w:hAnsi="Arial" w:cs="Arial"/>
        </w:rPr>
        <w:t xml:space="preserve">Informe de gestión relacionada con la ejecución de la </w:t>
      </w:r>
      <w:r w:rsidRPr="00823070">
        <w:rPr>
          <w:rFonts w:ascii="Arial" w:hAnsi="Arial" w:cs="Arial"/>
          <w:b/>
        </w:rPr>
        <w:t>TERCERA CUOTA</w:t>
      </w:r>
    </w:p>
    <w:p w14:paraId="3B397A9D" w14:textId="77777777" w:rsidR="00522CFD" w:rsidRPr="00823070" w:rsidRDefault="00522CFD" w:rsidP="007C5227">
      <w:pPr>
        <w:pStyle w:val="Textoindependiente"/>
        <w:rPr>
          <w:rFonts w:ascii="Arial" w:hAnsi="Arial" w:cs="Arial"/>
          <w:b/>
        </w:rPr>
      </w:pPr>
    </w:p>
    <w:p w14:paraId="7B35A097" w14:textId="0A571B58" w:rsidR="00823070" w:rsidRDefault="00823070" w:rsidP="00823070">
      <w:pPr>
        <w:pStyle w:val="Prrafodelista"/>
        <w:numPr>
          <w:ilvl w:val="0"/>
          <w:numId w:val="22"/>
        </w:numPr>
        <w:suppressAutoHyphens w:val="0"/>
        <w:rPr>
          <w:rFonts w:ascii="Arial" w:hAnsi="Arial" w:cs="Arial"/>
          <w:sz w:val="24"/>
          <w:szCs w:val="24"/>
          <w:lang w:val="es-CO" w:eastAsia="es-CO"/>
        </w:rPr>
      </w:pPr>
      <w:r w:rsidRPr="00823070">
        <w:rPr>
          <w:rFonts w:ascii="Arial" w:hAnsi="Arial" w:cs="Arial"/>
          <w:sz w:val="24"/>
          <w:szCs w:val="24"/>
          <w:lang w:val="es-CO" w:eastAsia="es-CO"/>
        </w:rPr>
        <w:t>Liderar los procesos de planificación de metodologías, estrategias y lineamientos nutricionales en el desarrollo de las actividades de las jornadas y eventos del deporte competitivo, liderando acciones para la organización y desarrollo del mismo, y evaluando el estado nutricional de los deportistas mediante valoraciones antropométricas, bioquímicas y dietéticas que permitan identificar sus necesidades específicas.</w:t>
      </w:r>
    </w:p>
    <w:p w14:paraId="40BDC8DC" w14:textId="77777777" w:rsidR="00D20A9E" w:rsidRPr="00823070" w:rsidRDefault="00D20A9E" w:rsidP="00D20A9E">
      <w:pPr>
        <w:pStyle w:val="Prrafodelista"/>
        <w:suppressAutoHyphens w:val="0"/>
        <w:rPr>
          <w:rFonts w:ascii="Arial" w:hAnsi="Arial" w:cs="Arial"/>
          <w:sz w:val="24"/>
          <w:szCs w:val="24"/>
          <w:lang w:val="es-CO" w:eastAsia="es-CO"/>
        </w:rPr>
      </w:pPr>
    </w:p>
    <w:p w14:paraId="61FEE2FE" w14:textId="2699EDEB" w:rsidR="00823070" w:rsidRDefault="00823070" w:rsidP="00823070">
      <w:pPr>
        <w:suppressAutoHyphens w:val="0"/>
        <w:rPr>
          <w:rFonts w:ascii="Arial" w:hAnsi="Arial" w:cs="Arial"/>
          <w:color w:val="000000"/>
          <w:lang w:val="es-CO"/>
        </w:rPr>
      </w:pPr>
      <w:r w:rsidRPr="00823070">
        <w:rPr>
          <w:rFonts w:ascii="Arial" w:hAnsi="Arial" w:cs="Arial"/>
          <w:lang w:val="es-CO" w:eastAsia="es-CO"/>
        </w:rPr>
        <w:t xml:space="preserve">- </w:t>
      </w:r>
      <w:r w:rsidRPr="00823070">
        <w:rPr>
          <w:rFonts w:ascii="Arial" w:hAnsi="Arial" w:cs="Arial"/>
          <w:color w:val="000000"/>
        </w:rPr>
        <w:t xml:space="preserve">Realice la intervención nutricional a los deportistas de Cali elite donde se realizo </w:t>
      </w:r>
      <w:r w:rsidRPr="00823070">
        <w:rPr>
          <w:rFonts w:ascii="Arial" w:hAnsi="Arial" w:cs="Arial"/>
          <w:color w:val="000000"/>
          <w:lang w:val="es-CO"/>
        </w:rPr>
        <w:t>valoraciones antropométricas, bioquímicas y dietéticas que permitan identificar sus necesidades específicas</w:t>
      </w:r>
    </w:p>
    <w:p w14:paraId="70540CF5" w14:textId="77777777" w:rsidR="00D20A9E" w:rsidRPr="00823070" w:rsidRDefault="00D20A9E" w:rsidP="00823070">
      <w:pPr>
        <w:suppressAutoHyphens w:val="0"/>
        <w:rPr>
          <w:rFonts w:ascii="Arial" w:hAnsi="Arial" w:cs="Arial"/>
          <w:lang w:val="es-CO" w:eastAsia="es-CO"/>
        </w:rPr>
      </w:pPr>
    </w:p>
    <w:p w14:paraId="535EB5D1" w14:textId="77777777" w:rsidR="00823070" w:rsidRDefault="00823070" w:rsidP="00823070">
      <w:pPr>
        <w:suppressAutoHyphens w:val="0"/>
        <w:rPr>
          <w:rFonts w:ascii="Arial" w:hAnsi="Arial" w:cs="Arial"/>
          <w:lang w:val="es-CO" w:eastAsia="es-CO"/>
        </w:rPr>
      </w:pPr>
      <w:r w:rsidRPr="00823070">
        <w:rPr>
          <w:rFonts w:ascii="Arial" w:hAnsi="Arial" w:cs="Arial"/>
          <w:lang w:val="es-CO" w:eastAsia="es-CO"/>
        </w:rPr>
        <w:t xml:space="preserve">2. Diseñar planes de alimentación adaptados a las demandas energéticas y metabólicas de cada disciplina deportiva, considerando las etapas de preparación, competencia y recuperación y realizar seguimientos regulares para evaluar la </w:t>
      </w:r>
      <w:r w:rsidRPr="00823070">
        <w:rPr>
          <w:rFonts w:ascii="Arial" w:hAnsi="Arial" w:cs="Arial"/>
          <w:lang w:val="es-CO" w:eastAsia="es-CO"/>
        </w:rPr>
        <w:lastRenderedPageBreak/>
        <w:t>adherencia a los planes alimenticios y su impacto en el rendimiento deportivo, ajustándolos según los resultados y necesidades.</w:t>
      </w:r>
    </w:p>
    <w:p w14:paraId="11135F66" w14:textId="77777777" w:rsidR="00D20A9E" w:rsidRPr="00823070" w:rsidRDefault="00D20A9E" w:rsidP="00823070">
      <w:pPr>
        <w:suppressAutoHyphens w:val="0"/>
        <w:rPr>
          <w:rFonts w:ascii="Arial" w:hAnsi="Arial" w:cs="Arial"/>
          <w:lang w:val="es-CO" w:eastAsia="es-CO"/>
        </w:rPr>
      </w:pPr>
    </w:p>
    <w:p w14:paraId="58D445DD" w14:textId="32510805" w:rsidR="00823070" w:rsidRDefault="00823070" w:rsidP="00823070">
      <w:pPr>
        <w:suppressAutoHyphens w:val="0"/>
        <w:rPr>
          <w:rFonts w:ascii="Arial" w:hAnsi="Arial" w:cs="Arial"/>
          <w:color w:val="000000"/>
          <w:lang w:val="es-CO"/>
        </w:rPr>
      </w:pPr>
      <w:r w:rsidRPr="00823070">
        <w:rPr>
          <w:rFonts w:ascii="Arial" w:hAnsi="Arial" w:cs="Arial"/>
          <w:lang w:val="es-CO" w:eastAsia="es-CO"/>
        </w:rPr>
        <w:t xml:space="preserve">- </w:t>
      </w:r>
      <w:r w:rsidRPr="00823070">
        <w:rPr>
          <w:rFonts w:ascii="Arial" w:hAnsi="Arial" w:cs="Arial"/>
          <w:color w:val="000000"/>
        </w:rPr>
        <w:t xml:space="preserve">Diseñe planes de alimentación adaptados a las necesidades y objetivos nutricionales de cada deportista, mediante </w:t>
      </w:r>
      <w:r w:rsidRPr="00823070">
        <w:rPr>
          <w:rFonts w:ascii="Arial" w:hAnsi="Arial" w:cs="Arial"/>
          <w:color w:val="000000"/>
          <w:lang w:val="es-CO"/>
        </w:rPr>
        <w:t>valoraciones antropométricas, bioquímicas y dietéticas que permitan identificar sus requerimientos específicos.</w:t>
      </w:r>
    </w:p>
    <w:p w14:paraId="141F2DF2" w14:textId="77777777" w:rsidR="00D20A9E" w:rsidRPr="00823070" w:rsidRDefault="00D20A9E" w:rsidP="00823070">
      <w:pPr>
        <w:suppressAutoHyphens w:val="0"/>
        <w:rPr>
          <w:rFonts w:ascii="Arial" w:hAnsi="Arial" w:cs="Arial"/>
          <w:lang w:val="es-CO" w:eastAsia="es-CO"/>
        </w:rPr>
      </w:pPr>
    </w:p>
    <w:p w14:paraId="73720198" w14:textId="77777777" w:rsidR="00823070" w:rsidRDefault="00823070" w:rsidP="00823070">
      <w:pPr>
        <w:suppressAutoHyphens w:val="0"/>
        <w:rPr>
          <w:rFonts w:ascii="Arial" w:hAnsi="Arial" w:cs="Arial"/>
          <w:lang w:val="es-CO" w:eastAsia="es-CO"/>
        </w:rPr>
      </w:pPr>
      <w:r w:rsidRPr="00823070">
        <w:rPr>
          <w:rFonts w:ascii="Arial" w:hAnsi="Arial" w:cs="Arial"/>
          <w:lang w:val="es-CO" w:eastAsia="es-CO"/>
        </w:rPr>
        <w:t>3. Trabajar de manera interdisciplinaria con preparadores físicos, entrenadores y metodólogos para alinear los objetivos nutricionales con los de la preparación física y técnica de los deportistas e impartir talleres y capacitaciones a deportistas y sus familias sobre hábitos alimenticios saludables, manejo de la alimentación en preparación, competencia y estrategias para optimizar la recuperación postesfuerzo.</w:t>
      </w:r>
    </w:p>
    <w:p w14:paraId="259EAE5A" w14:textId="77777777" w:rsidR="00D20A9E" w:rsidRPr="00823070" w:rsidRDefault="00D20A9E" w:rsidP="00823070">
      <w:pPr>
        <w:suppressAutoHyphens w:val="0"/>
        <w:rPr>
          <w:rFonts w:ascii="Arial" w:hAnsi="Arial" w:cs="Arial"/>
          <w:lang w:val="es-CO" w:eastAsia="es-CO"/>
        </w:rPr>
      </w:pPr>
    </w:p>
    <w:p w14:paraId="6390B53C" w14:textId="0E8A5988" w:rsidR="00823070" w:rsidRDefault="00823070" w:rsidP="00823070">
      <w:pPr>
        <w:suppressAutoHyphens w:val="0"/>
        <w:rPr>
          <w:rFonts w:ascii="Arial" w:hAnsi="Arial" w:cs="Arial"/>
          <w:color w:val="000000"/>
          <w:lang w:val="es-CO"/>
        </w:rPr>
      </w:pPr>
      <w:r w:rsidRPr="00823070">
        <w:rPr>
          <w:rFonts w:ascii="Arial" w:hAnsi="Arial" w:cs="Arial"/>
          <w:lang w:val="es-CO" w:eastAsia="es-CO"/>
        </w:rPr>
        <w:t xml:space="preserve">- </w:t>
      </w:r>
      <w:r w:rsidRPr="00823070">
        <w:rPr>
          <w:rFonts w:ascii="Arial" w:hAnsi="Arial" w:cs="Arial"/>
          <w:color w:val="000000"/>
        </w:rPr>
        <w:t xml:space="preserve">Trabaje </w:t>
      </w:r>
      <w:r w:rsidRPr="00823070">
        <w:rPr>
          <w:rFonts w:ascii="Arial" w:hAnsi="Arial" w:cs="Arial"/>
          <w:color w:val="000000"/>
          <w:lang w:val="es-CO"/>
        </w:rPr>
        <w:t>de manera interdisciplinaria con el equipo biomedico y los jefes de fomento para alinear los objetivos en vista a los juegos departamentales.</w:t>
      </w:r>
    </w:p>
    <w:p w14:paraId="4C8CBC2A" w14:textId="77777777" w:rsidR="00D20A9E" w:rsidRPr="00823070" w:rsidRDefault="00D20A9E" w:rsidP="00823070">
      <w:pPr>
        <w:suppressAutoHyphens w:val="0"/>
        <w:rPr>
          <w:rFonts w:ascii="Arial" w:hAnsi="Arial" w:cs="Arial"/>
          <w:lang w:val="es-CO" w:eastAsia="es-CO"/>
        </w:rPr>
      </w:pPr>
    </w:p>
    <w:p w14:paraId="77B408EB" w14:textId="77777777" w:rsidR="00823070" w:rsidRDefault="00823070" w:rsidP="00823070">
      <w:pPr>
        <w:suppressAutoHyphens w:val="0"/>
        <w:rPr>
          <w:rFonts w:ascii="Arial" w:hAnsi="Arial" w:cs="Arial"/>
          <w:lang w:val="es-CO" w:eastAsia="es-CO"/>
        </w:rPr>
      </w:pPr>
      <w:r w:rsidRPr="00823070">
        <w:rPr>
          <w:rFonts w:ascii="Arial" w:hAnsi="Arial" w:cs="Arial"/>
          <w:lang w:val="es-CO" w:eastAsia="es-CO"/>
        </w:rPr>
        <w:t>4. Generar informes periódicos que evidencien el estado nutricional, el progreso y las recomendaciones de deportistas, facilitando la toma de decisiones en el equipo interdisciplinario</w:t>
      </w:r>
    </w:p>
    <w:p w14:paraId="10414190" w14:textId="77777777" w:rsidR="00D20A9E" w:rsidRPr="00823070" w:rsidRDefault="00D20A9E" w:rsidP="00823070">
      <w:pPr>
        <w:suppressAutoHyphens w:val="0"/>
        <w:rPr>
          <w:rFonts w:ascii="Arial" w:hAnsi="Arial" w:cs="Arial"/>
          <w:lang w:val="es-CO" w:eastAsia="es-CO"/>
        </w:rPr>
      </w:pPr>
    </w:p>
    <w:p w14:paraId="210975FD" w14:textId="2D0B6DFB" w:rsidR="00823070" w:rsidRDefault="00823070" w:rsidP="00823070">
      <w:pPr>
        <w:suppressAutoHyphens w:val="0"/>
        <w:rPr>
          <w:rFonts w:ascii="Arial" w:hAnsi="Arial" w:cs="Arial"/>
          <w:color w:val="000000"/>
          <w:lang w:val="es-CO"/>
        </w:rPr>
      </w:pPr>
      <w:r w:rsidRPr="00823070">
        <w:rPr>
          <w:rFonts w:ascii="Arial" w:hAnsi="Arial" w:cs="Arial"/>
          <w:lang w:val="es-CO" w:eastAsia="es-CO"/>
        </w:rPr>
        <w:t xml:space="preserve">- </w:t>
      </w:r>
      <w:r w:rsidRPr="00823070">
        <w:rPr>
          <w:rFonts w:ascii="Arial" w:hAnsi="Arial" w:cs="Arial"/>
          <w:color w:val="000000"/>
          <w:lang w:val="es-CO"/>
        </w:rPr>
        <w:t>Genere informes periódicos que evidencian el progreso y las recomendaciones de deportistas</w:t>
      </w:r>
    </w:p>
    <w:p w14:paraId="7FA9454A" w14:textId="77777777" w:rsidR="00D20A9E" w:rsidRPr="00823070" w:rsidRDefault="00D20A9E" w:rsidP="00823070">
      <w:pPr>
        <w:suppressAutoHyphens w:val="0"/>
        <w:rPr>
          <w:rFonts w:ascii="Arial" w:hAnsi="Arial" w:cs="Arial"/>
          <w:lang w:val="es-CO" w:eastAsia="es-CO"/>
        </w:rPr>
      </w:pPr>
    </w:p>
    <w:p w14:paraId="50C7245E" w14:textId="77777777" w:rsidR="00823070" w:rsidRPr="00823070" w:rsidRDefault="00823070" w:rsidP="00823070">
      <w:pPr>
        <w:suppressAutoHyphens w:val="0"/>
        <w:rPr>
          <w:rFonts w:ascii="Arial" w:hAnsi="Arial" w:cs="Arial"/>
          <w:lang w:val="es-CO" w:eastAsia="es-CO"/>
        </w:rPr>
      </w:pPr>
      <w:r w:rsidRPr="00823070">
        <w:rPr>
          <w:rFonts w:ascii="Arial" w:hAnsi="Arial" w:cs="Arial"/>
          <w:lang w:val="es-CO" w:eastAsia="es-CO"/>
        </w:rPr>
        <w:t>5. Las demás relacionadas con el desarrollo del objeto contractual.</w:t>
      </w:r>
    </w:p>
    <w:p w14:paraId="6FFAB4D8" w14:textId="1BD4198D" w:rsidR="00522CFD" w:rsidRPr="00D20A9E" w:rsidRDefault="00823070" w:rsidP="00D20A9E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  <w:r w:rsidRPr="00823070">
        <w:rPr>
          <w:rFonts w:ascii="Arial" w:hAnsi="Arial" w:cs="Arial"/>
        </w:rPr>
        <w:t xml:space="preserve">- </w:t>
      </w:r>
      <w:r w:rsidRPr="00823070">
        <w:rPr>
          <w:rFonts w:ascii="Arial" w:hAnsi="Arial" w:cs="Arial"/>
          <w:color w:val="000000"/>
        </w:rPr>
        <w:t>Realice la entrega de las ayudas ergogénicas a los deportistas priorizados por los metodólogos y la profesional.</w:t>
      </w:r>
    </w:p>
    <w:p w14:paraId="1F937CE4" w14:textId="5A8E473E" w:rsidR="00522CFD" w:rsidRDefault="00D20A9E" w:rsidP="0092241A">
      <w:pPr>
        <w:pStyle w:val="Textoindependiente"/>
        <w:rPr>
          <w:rFonts w:ascii="Arial" w:hAnsi="Arial" w:cs="Arial"/>
          <w:b/>
        </w:rPr>
      </w:pPr>
      <w:r w:rsidRPr="00823070">
        <w:rPr>
          <w:rFonts w:ascii="Arial" w:hAnsi="Arial" w:cs="Arial"/>
        </w:rPr>
        <w:t>I</w:t>
      </w:r>
      <w:r w:rsidRPr="00823070">
        <w:rPr>
          <w:rFonts w:ascii="Arial" w:hAnsi="Arial" w:cs="Arial"/>
        </w:rPr>
        <w:t xml:space="preserve">nforme de gestión relacionada con la ejecución de la </w:t>
      </w:r>
      <w:r w:rsidRPr="00823070">
        <w:rPr>
          <w:rFonts w:ascii="Arial" w:hAnsi="Arial" w:cs="Arial"/>
          <w:b/>
          <w:bCs/>
        </w:rPr>
        <w:t>CUARTA</w:t>
      </w:r>
      <w:r w:rsidRPr="00823070">
        <w:rPr>
          <w:rFonts w:ascii="Arial" w:hAnsi="Arial" w:cs="Arial"/>
          <w:b/>
        </w:rPr>
        <w:t xml:space="preserve"> CUOTA</w:t>
      </w:r>
    </w:p>
    <w:p w14:paraId="04B18173" w14:textId="77777777" w:rsidR="00522CFD" w:rsidRDefault="00522CFD" w:rsidP="0092241A">
      <w:pPr>
        <w:pStyle w:val="Default"/>
      </w:pPr>
    </w:p>
    <w:p w14:paraId="774AA8FE" w14:textId="77777777" w:rsidR="00CE382C" w:rsidRDefault="00CE382C" w:rsidP="00CE382C">
      <w:pPr>
        <w:pStyle w:val="Prrafodelista"/>
        <w:numPr>
          <w:ilvl w:val="0"/>
          <w:numId w:val="23"/>
        </w:numPr>
        <w:suppressAutoHyphens w:val="0"/>
        <w:rPr>
          <w:rFonts w:ascii="Arial" w:hAnsi="Arial" w:cs="Arial"/>
          <w:sz w:val="24"/>
          <w:szCs w:val="24"/>
          <w:lang w:val="es-CO" w:eastAsia="es-CO"/>
        </w:rPr>
      </w:pPr>
      <w:r w:rsidRPr="00823070">
        <w:rPr>
          <w:rFonts w:ascii="Arial" w:hAnsi="Arial" w:cs="Arial"/>
          <w:sz w:val="24"/>
          <w:szCs w:val="24"/>
          <w:lang w:val="es-CO" w:eastAsia="es-CO"/>
        </w:rPr>
        <w:t>Liderar los procesos de planificación de metodologías, estrategias y lineamientos nutricionales en el desarrollo de las actividades de las jornadas y eventos del deporte competitivo, liderando acciones para la organización y desarrollo del mismo, y evaluando el estado nutricional de los deportistas mediante valoraciones antropométricas, bioquímicas y dietéticas que permitan identificar sus necesidades específicas.</w:t>
      </w:r>
    </w:p>
    <w:p w14:paraId="1610E53B" w14:textId="77777777" w:rsidR="00D20A9E" w:rsidRPr="00823070" w:rsidRDefault="00D20A9E" w:rsidP="00D20A9E">
      <w:pPr>
        <w:pStyle w:val="Prrafodelista"/>
        <w:suppressAutoHyphens w:val="0"/>
        <w:rPr>
          <w:rFonts w:ascii="Arial" w:hAnsi="Arial" w:cs="Arial"/>
          <w:sz w:val="24"/>
          <w:szCs w:val="24"/>
          <w:lang w:val="es-CO" w:eastAsia="es-CO"/>
        </w:rPr>
      </w:pPr>
    </w:p>
    <w:p w14:paraId="06420A48" w14:textId="2DA4BDC3" w:rsidR="00CE382C" w:rsidRDefault="00CE382C" w:rsidP="00CE382C">
      <w:pPr>
        <w:suppressAutoHyphens w:val="0"/>
        <w:rPr>
          <w:rFonts w:ascii="Arial" w:hAnsi="Arial" w:cs="Arial"/>
          <w:color w:val="000000"/>
        </w:rPr>
      </w:pPr>
      <w:r w:rsidRPr="00823070">
        <w:rPr>
          <w:rFonts w:ascii="Arial" w:hAnsi="Arial" w:cs="Arial"/>
          <w:lang w:val="es-CO" w:eastAsia="es-CO"/>
        </w:rPr>
        <w:t xml:space="preserve">- </w:t>
      </w:r>
      <w:r>
        <w:rPr>
          <w:rFonts w:ascii="Arial" w:hAnsi="Arial" w:cs="Arial"/>
          <w:color w:val="000000"/>
        </w:rPr>
        <w:t>Planificación de los procesos nutricionales, necesidades alimentarias de los deportistas de cali elite, durante los juegos departamentales.</w:t>
      </w:r>
    </w:p>
    <w:p w14:paraId="4FD2FD47" w14:textId="77777777" w:rsidR="00D20A9E" w:rsidRPr="00823070" w:rsidRDefault="00D20A9E" w:rsidP="00CE382C">
      <w:pPr>
        <w:suppressAutoHyphens w:val="0"/>
        <w:rPr>
          <w:rFonts w:ascii="Arial" w:hAnsi="Arial" w:cs="Arial"/>
          <w:lang w:val="es-CO" w:eastAsia="es-CO"/>
        </w:rPr>
      </w:pPr>
    </w:p>
    <w:p w14:paraId="2E911A8A" w14:textId="77777777" w:rsidR="00CE382C" w:rsidRDefault="00CE382C" w:rsidP="00CE382C">
      <w:pPr>
        <w:suppressAutoHyphens w:val="0"/>
        <w:rPr>
          <w:rFonts w:ascii="Arial" w:hAnsi="Arial" w:cs="Arial"/>
          <w:lang w:val="es-CO" w:eastAsia="es-CO"/>
        </w:rPr>
      </w:pPr>
      <w:r w:rsidRPr="00823070">
        <w:rPr>
          <w:rFonts w:ascii="Arial" w:hAnsi="Arial" w:cs="Arial"/>
          <w:lang w:val="es-CO" w:eastAsia="es-CO"/>
        </w:rPr>
        <w:t xml:space="preserve">2. Diseñar planes de alimentación adaptados a las demandas energéticas y metabólicas de cada disciplina deportiva, considerando las etapas de preparación, competencia y recuperación y realizar seguimientos regulares para evaluar la </w:t>
      </w:r>
      <w:r w:rsidRPr="00823070">
        <w:rPr>
          <w:rFonts w:ascii="Arial" w:hAnsi="Arial" w:cs="Arial"/>
          <w:lang w:val="es-CO" w:eastAsia="es-CO"/>
        </w:rPr>
        <w:lastRenderedPageBreak/>
        <w:t>adherencia a los planes alimenticios y su impacto en el rendimiento deportivo, ajustándolos según los resultados y necesidades.</w:t>
      </w:r>
    </w:p>
    <w:p w14:paraId="22377757" w14:textId="77777777" w:rsidR="00D20A9E" w:rsidRPr="00823070" w:rsidRDefault="00D20A9E" w:rsidP="00CE382C">
      <w:pPr>
        <w:suppressAutoHyphens w:val="0"/>
        <w:rPr>
          <w:rFonts w:ascii="Arial" w:hAnsi="Arial" w:cs="Arial"/>
          <w:lang w:val="es-CO" w:eastAsia="es-CO"/>
        </w:rPr>
      </w:pPr>
    </w:p>
    <w:p w14:paraId="0FB3E452" w14:textId="5D5F6D6D" w:rsidR="00CE382C" w:rsidRDefault="00CE382C" w:rsidP="00CE382C">
      <w:pPr>
        <w:suppressAutoHyphens w:val="0"/>
        <w:rPr>
          <w:rFonts w:ascii="Arial" w:hAnsi="Arial" w:cs="Arial"/>
          <w:color w:val="000000"/>
        </w:rPr>
      </w:pPr>
      <w:r w:rsidRPr="00823070">
        <w:rPr>
          <w:rFonts w:ascii="Arial" w:hAnsi="Arial" w:cs="Arial"/>
          <w:lang w:val="es-CO" w:eastAsia="es-CO"/>
        </w:rPr>
        <w:t xml:space="preserve">- </w:t>
      </w:r>
      <w:r>
        <w:rPr>
          <w:rFonts w:ascii="Arial" w:hAnsi="Arial" w:cs="Arial"/>
          <w:color w:val="000000"/>
        </w:rPr>
        <w:t xml:space="preserve">Supervise, acompañe, e intervine en la </w:t>
      </w:r>
      <w:r w:rsidRPr="009D63FC">
        <w:rPr>
          <w:rFonts w:ascii="Arial" w:hAnsi="Arial" w:cs="Arial"/>
          <w:color w:val="000000"/>
        </w:rPr>
        <w:t>alimentación adaptad</w:t>
      </w:r>
      <w:r>
        <w:rPr>
          <w:rFonts w:ascii="Arial" w:hAnsi="Arial" w:cs="Arial"/>
          <w:color w:val="000000"/>
        </w:rPr>
        <w:t>a de los deportistas con necesidades especiales durante las competencias.</w:t>
      </w:r>
    </w:p>
    <w:p w14:paraId="21EB1ACD" w14:textId="77777777" w:rsidR="00D20A9E" w:rsidRPr="00823070" w:rsidRDefault="00D20A9E" w:rsidP="00CE382C">
      <w:pPr>
        <w:suppressAutoHyphens w:val="0"/>
        <w:rPr>
          <w:rFonts w:ascii="Arial" w:hAnsi="Arial" w:cs="Arial"/>
          <w:lang w:val="es-CO" w:eastAsia="es-CO"/>
        </w:rPr>
      </w:pPr>
    </w:p>
    <w:p w14:paraId="034ADC82" w14:textId="434BE6B3" w:rsidR="00CE382C" w:rsidRDefault="00CE382C" w:rsidP="00CE382C">
      <w:pPr>
        <w:suppressAutoHyphens w:val="0"/>
        <w:rPr>
          <w:rFonts w:ascii="Arial" w:hAnsi="Arial" w:cs="Arial"/>
          <w:lang w:val="es-CO" w:eastAsia="es-CO"/>
        </w:rPr>
      </w:pPr>
      <w:r w:rsidRPr="00823070">
        <w:rPr>
          <w:rFonts w:ascii="Arial" w:hAnsi="Arial" w:cs="Arial"/>
          <w:lang w:val="es-CO" w:eastAsia="es-CO"/>
        </w:rPr>
        <w:t>3. Trabajar de manera interdisciplinaria con preparadores físicos, entrenadores y metodólogos para alinear los objetivos nutricionales con los de la preparación física y técnica de los deportistas e impartir talleres y capacitaciones a deportistas y sus familias sobre hábitos alimenticios saludables, manejo de la alimentación en preparación, competencia y estrategias para optimizar la recuperación pos</w:t>
      </w:r>
      <w:r>
        <w:rPr>
          <w:rFonts w:ascii="Arial" w:hAnsi="Arial" w:cs="Arial"/>
          <w:lang w:val="es-CO" w:eastAsia="es-CO"/>
        </w:rPr>
        <w:t xml:space="preserve">- </w:t>
      </w:r>
      <w:r w:rsidRPr="00823070">
        <w:rPr>
          <w:rFonts w:ascii="Arial" w:hAnsi="Arial" w:cs="Arial"/>
          <w:lang w:val="es-CO" w:eastAsia="es-CO"/>
        </w:rPr>
        <w:t>esfuerzo.</w:t>
      </w:r>
    </w:p>
    <w:p w14:paraId="05C50367" w14:textId="77777777" w:rsidR="00D20A9E" w:rsidRPr="00823070" w:rsidRDefault="00D20A9E" w:rsidP="00CE382C">
      <w:pPr>
        <w:suppressAutoHyphens w:val="0"/>
        <w:rPr>
          <w:rFonts w:ascii="Arial" w:hAnsi="Arial" w:cs="Arial"/>
          <w:lang w:val="es-CO" w:eastAsia="es-CO"/>
        </w:rPr>
      </w:pPr>
    </w:p>
    <w:p w14:paraId="69FA1BF9" w14:textId="35ECC933" w:rsidR="00CE382C" w:rsidRDefault="00CE382C" w:rsidP="00CE382C">
      <w:pPr>
        <w:suppressAutoHyphens w:val="0"/>
        <w:rPr>
          <w:rFonts w:ascii="Arial" w:hAnsi="Arial" w:cs="Arial"/>
          <w:color w:val="000000"/>
          <w:lang w:val="es-CO"/>
        </w:rPr>
      </w:pPr>
      <w:r w:rsidRPr="00823070">
        <w:rPr>
          <w:rFonts w:ascii="Arial" w:hAnsi="Arial" w:cs="Arial"/>
          <w:lang w:val="es-CO" w:eastAsia="es-CO"/>
        </w:rPr>
        <w:t xml:space="preserve">- </w:t>
      </w:r>
      <w:r>
        <w:rPr>
          <w:rFonts w:ascii="Arial" w:hAnsi="Arial" w:cs="Arial"/>
          <w:color w:val="000000"/>
        </w:rPr>
        <w:t>T</w:t>
      </w:r>
      <w:r w:rsidRPr="009D63FC">
        <w:rPr>
          <w:rFonts w:ascii="Arial" w:hAnsi="Arial" w:cs="Arial"/>
          <w:color w:val="000000"/>
        </w:rPr>
        <w:t xml:space="preserve">rabaje </w:t>
      </w:r>
      <w:r w:rsidRPr="009D63FC">
        <w:rPr>
          <w:rFonts w:ascii="Arial" w:hAnsi="Arial" w:cs="Arial"/>
          <w:color w:val="000000"/>
          <w:lang w:val="es-CO"/>
        </w:rPr>
        <w:t>de manera interdisciplinaria</w:t>
      </w:r>
      <w:r>
        <w:rPr>
          <w:rFonts w:ascii="Arial" w:hAnsi="Arial" w:cs="Arial"/>
          <w:color w:val="000000"/>
          <w:lang w:val="es-CO"/>
        </w:rPr>
        <w:t xml:space="preserve"> con el equipo técnico y biomédico en la planeación, coordinación del área de nutrición de los juegos departamentales</w:t>
      </w:r>
    </w:p>
    <w:p w14:paraId="6454282D" w14:textId="77777777" w:rsidR="00D20A9E" w:rsidRPr="00823070" w:rsidRDefault="00D20A9E" w:rsidP="00CE382C">
      <w:pPr>
        <w:suppressAutoHyphens w:val="0"/>
        <w:rPr>
          <w:rFonts w:ascii="Arial" w:hAnsi="Arial" w:cs="Arial"/>
          <w:lang w:val="es-CO" w:eastAsia="es-CO"/>
        </w:rPr>
      </w:pPr>
    </w:p>
    <w:p w14:paraId="3B101ADE" w14:textId="77777777" w:rsidR="00CE382C" w:rsidRDefault="00CE382C" w:rsidP="00CE382C">
      <w:pPr>
        <w:suppressAutoHyphens w:val="0"/>
        <w:rPr>
          <w:rFonts w:ascii="Arial" w:hAnsi="Arial" w:cs="Arial"/>
          <w:lang w:val="es-CO" w:eastAsia="es-CO"/>
        </w:rPr>
      </w:pPr>
      <w:r w:rsidRPr="00823070">
        <w:rPr>
          <w:rFonts w:ascii="Arial" w:hAnsi="Arial" w:cs="Arial"/>
          <w:lang w:val="es-CO" w:eastAsia="es-CO"/>
        </w:rPr>
        <w:t>4. Generar informes periódicos que evidencien el estado nutricional, el progreso y las recomendaciones de deportistas, facilitando la toma de decisiones en el equipo interdisciplinario</w:t>
      </w:r>
    </w:p>
    <w:p w14:paraId="1E65692C" w14:textId="77777777" w:rsidR="00D20A9E" w:rsidRPr="00823070" w:rsidRDefault="00D20A9E" w:rsidP="00CE382C">
      <w:pPr>
        <w:suppressAutoHyphens w:val="0"/>
        <w:rPr>
          <w:rFonts w:ascii="Arial" w:hAnsi="Arial" w:cs="Arial"/>
          <w:lang w:val="es-CO" w:eastAsia="es-CO"/>
        </w:rPr>
      </w:pPr>
    </w:p>
    <w:p w14:paraId="73E38758" w14:textId="27957472" w:rsidR="00CE382C" w:rsidRDefault="00CE382C" w:rsidP="00CE382C">
      <w:pPr>
        <w:suppressAutoHyphens w:val="0"/>
        <w:rPr>
          <w:rFonts w:ascii="Arial" w:hAnsi="Arial" w:cs="Arial"/>
          <w:color w:val="000000"/>
          <w:lang w:val="es-CO"/>
        </w:rPr>
      </w:pPr>
      <w:r w:rsidRPr="00823070">
        <w:rPr>
          <w:rFonts w:ascii="Arial" w:hAnsi="Arial" w:cs="Arial"/>
          <w:lang w:val="es-CO" w:eastAsia="es-CO"/>
        </w:rPr>
        <w:t xml:space="preserve">- </w:t>
      </w:r>
      <w:r>
        <w:rPr>
          <w:rFonts w:ascii="Arial" w:hAnsi="Arial" w:cs="Arial"/>
          <w:lang w:val="es-CO" w:eastAsia="es-CO"/>
        </w:rPr>
        <w:t xml:space="preserve">Durante los juegos </w:t>
      </w:r>
      <w:r>
        <w:rPr>
          <w:rFonts w:ascii="Arial" w:hAnsi="Arial" w:cs="Arial"/>
          <w:color w:val="000000"/>
          <w:lang w:val="es-CO"/>
        </w:rPr>
        <w:t>g</w:t>
      </w:r>
      <w:r w:rsidRPr="009D63FC">
        <w:rPr>
          <w:rFonts w:ascii="Arial" w:hAnsi="Arial" w:cs="Arial"/>
          <w:color w:val="000000"/>
          <w:lang w:val="es-CO"/>
        </w:rPr>
        <w:t>enere informes periódicos que evidencian el progreso y las recomendaciones de deportistas</w:t>
      </w:r>
    </w:p>
    <w:p w14:paraId="665DB760" w14:textId="77777777" w:rsidR="00D20A9E" w:rsidRPr="00823070" w:rsidRDefault="00D20A9E" w:rsidP="00CE382C">
      <w:pPr>
        <w:suppressAutoHyphens w:val="0"/>
        <w:rPr>
          <w:rFonts w:ascii="Arial" w:hAnsi="Arial" w:cs="Arial"/>
          <w:lang w:val="es-CO" w:eastAsia="es-CO"/>
        </w:rPr>
      </w:pPr>
    </w:p>
    <w:p w14:paraId="7ACC2CDB" w14:textId="77777777" w:rsidR="00CE382C" w:rsidRDefault="00CE382C" w:rsidP="00CE382C">
      <w:pPr>
        <w:suppressAutoHyphens w:val="0"/>
        <w:rPr>
          <w:rFonts w:ascii="Arial" w:hAnsi="Arial" w:cs="Arial"/>
          <w:lang w:val="es-CO" w:eastAsia="es-CO"/>
        </w:rPr>
      </w:pPr>
      <w:r w:rsidRPr="00823070">
        <w:rPr>
          <w:rFonts w:ascii="Arial" w:hAnsi="Arial" w:cs="Arial"/>
          <w:lang w:val="es-CO" w:eastAsia="es-CO"/>
        </w:rPr>
        <w:t>5. Las demás relacionadas con el desarrollo del objeto contractual.</w:t>
      </w:r>
    </w:p>
    <w:p w14:paraId="1A901788" w14:textId="77777777" w:rsidR="00D20A9E" w:rsidRDefault="00D20A9E" w:rsidP="00CE382C">
      <w:pPr>
        <w:suppressAutoHyphens w:val="0"/>
        <w:rPr>
          <w:rFonts w:ascii="Arial" w:hAnsi="Arial" w:cs="Arial"/>
          <w:lang w:val="es-CO" w:eastAsia="es-CO"/>
        </w:rPr>
      </w:pPr>
    </w:p>
    <w:p w14:paraId="58FD095E" w14:textId="24E37222" w:rsidR="00CE382C" w:rsidRPr="00823070" w:rsidRDefault="00D20A9E" w:rsidP="00CE382C">
      <w:pPr>
        <w:suppressAutoHyphens w:val="0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color w:val="000000"/>
          <w:lang w:val="es-CO"/>
        </w:rPr>
        <w:t>-</w:t>
      </w:r>
      <w:r w:rsidR="00CE382C" w:rsidRPr="009D63FC">
        <w:rPr>
          <w:rFonts w:ascii="Arial" w:hAnsi="Arial" w:cs="Arial"/>
          <w:color w:val="000000"/>
          <w:lang w:val="es-CO"/>
        </w:rPr>
        <w:t xml:space="preserve">Realice </w:t>
      </w:r>
      <w:r w:rsidR="00CE382C" w:rsidRPr="009D63FC">
        <w:rPr>
          <w:rFonts w:ascii="Arial" w:hAnsi="Arial" w:cs="Arial"/>
          <w:color w:val="000000"/>
        </w:rPr>
        <w:t xml:space="preserve">la entrega de las ayudas ergogénicas a los deportistas </w:t>
      </w:r>
      <w:r w:rsidR="00CE382C">
        <w:rPr>
          <w:rFonts w:ascii="Arial" w:hAnsi="Arial" w:cs="Arial"/>
          <w:color w:val="000000"/>
        </w:rPr>
        <w:t>durante los juegos departamentales</w:t>
      </w:r>
    </w:p>
    <w:p w14:paraId="4EE9AC68" w14:textId="51DE2CC7" w:rsidR="00522CFD" w:rsidRDefault="00522CFD" w:rsidP="0092241A">
      <w:pPr>
        <w:pStyle w:val="Default"/>
        <w:rPr>
          <w:sz w:val="23"/>
          <w:szCs w:val="23"/>
        </w:rPr>
      </w:pPr>
    </w:p>
    <w:p w14:paraId="1389BC6E" w14:textId="7040B9B4" w:rsidR="00823070" w:rsidRDefault="00823070" w:rsidP="00823070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>el 2</w:t>
      </w:r>
      <w:r w:rsidR="008820C2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  <w:r w:rsidR="008820C2">
        <w:rPr>
          <w:rFonts w:ascii="Arial" w:hAnsi="Arial" w:cs="Arial"/>
        </w:rPr>
        <w:t>agosto</w:t>
      </w:r>
      <w:r>
        <w:rPr>
          <w:rFonts w:ascii="Arial" w:hAnsi="Arial" w:cs="Arial"/>
        </w:rPr>
        <w:t xml:space="preserve"> 2025</w:t>
      </w:r>
    </w:p>
    <w:p w14:paraId="260E810F" w14:textId="77777777" w:rsidR="00823070" w:rsidRDefault="00823070" w:rsidP="00823070">
      <w:pPr>
        <w:suppressAutoHyphens w:val="0"/>
        <w:jc w:val="both"/>
        <w:rPr>
          <w:rFonts w:ascii="Arial" w:hAnsi="Arial" w:cs="Arial"/>
        </w:rPr>
      </w:pPr>
    </w:p>
    <w:p w14:paraId="5990A3FE" w14:textId="449E3EE5" w:rsidR="00823070" w:rsidRPr="00A82B09" w:rsidRDefault="00823070" w:rsidP="00823070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1CF03DE3" w14:textId="77777777" w:rsidR="00823070" w:rsidRDefault="00823070" w:rsidP="00823070">
      <w:pPr>
        <w:pStyle w:val="Textoindependiente"/>
        <w:rPr>
          <w:rFonts w:ascii="Arial" w:hAnsi="Arial" w:cs="Arial"/>
          <w:color w:val="000000"/>
        </w:rPr>
      </w:pPr>
    </w:p>
    <w:p w14:paraId="4782F58C" w14:textId="77777777" w:rsidR="00823070" w:rsidRDefault="00823070" w:rsidP="00823070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 wp14:anchorId="095F0F65" wp14:editId="62D5BC9E">
            <wp:extent cx="1897380" cy="701040"/>
            <wp:effectExtent l="0" t="0" r="0" b="0"/>
            <wp:docPr id="2152172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21728" name="Imagen 21521728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82" r="167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701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12CBA9" w14:textId="77777777" w:rsidR="00823070" w:rsidRPr="00A82B09" w:rsidRDefault="00823070" w:rsidP="00823070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1A1BD708" w14:textId="77777777" w:rsidR="00823070" w:rsidRPr="008445B1" w:rsidRDefault="00823070" w:rsidP="00823070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NOMBRE_COMPLETO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MARIANA RODRIGUEZ MORENO</w:t>
      </w:r>
      <w:r>
        <w:rPr>
          <w:rFonts w:ascii="Arial" w:hAnsi="Arial" w:cs="Arial"/>
        </w:rPr>
        <w:fldChar w:fldCharType="end"/>
      </w:r>
    </w:p>
    <w:p w14:paraId="39151012" w14:textId="77777777" w:rsidR="00823070" w:rsidRPr="00A82B09" w:rsidRDefault="00823070" w:rsidP="00823070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1144094657</w:t>
      </w:r>
    </w:p>
    <w:p w14:paraId="781644EC" w14:textId="77777777" w:rsidR="00823070" w:rsidRPr="00A82B09" w:rsidRDefault="00823070" w:rsidP="00823070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14:paraId="3CEE18AB" w14:textId="153521DA" w:rsidR="00522CFD" w:rsidRDefault="00522CFD">
      <w:pPr>
        <w:pStyle w:val="Textoindependiente"/>
        <w:rPr>
          <w:rFonts w:ascii="Arial" w:hAnsi="Arial" w:cs="Arial"/>
          <w:b/>
        </w:rPr>
      </w:pPr>
    </w:p>
    <w:sectPr w:rsidR="00522CFD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A3CCD" w14:textId="77777777" w:rsidR="001F1301" w:rsidRDefault="001F1301">
      <w:r>
        <w:separator/>
      </w:r>
    </w:p>
  </w:endnote>
  <w:endnote w:type="continuationSeparator" w:id="0">
    <w:p w14:paraId="4E1228A2" w14:textId="77777777" w:rsidR="001F1301" w:rsidRDefault="001F1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13563" w14:textId="77777777" w:rsidR="001F1301" w:rsidRDefault="001F1301">
      <w:r>
        <w:separator/>
      </w:r>
    </w:p>
  </w:footnote>
  <w:footnote w:type="continuationSeparator" w:id="0">
    <w:p w14:paraId="48D2B81A" w14:textId="77777777" w:rsidR="001F1301" w:rsidRDefault="001F1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A9985" w14:textId="657F5EAB" w:rsidR="00522CFD" w:rsidRPr="00B9169C" w:rsidRDefault="00D20A9E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Pr="00B9169C">
      <w:rPr>
        <w:rFonts w:ascii="Arial" w:hAnsi="Arial" w:cs="Arial"/>
        <w:b/>
        <w:lang w:val="es-MX"/>
      </w:rPr>
      <w:t xml:space="preserve">CONSOLIDADO DE ACTIVIDADES </w:t>
    </w:r>
  </w:p>
  <w:p w14:paraId="77B06C7A" w14:textId="2216C669" w:rsidR="00522CFD" w:rsidRPr="00B9169C" w:rsidRDefault="00D20A9E" w:rsidP="000005A3">
    <w:pPr>
      <w:pStyle w:val="Textoindependiente"/>
      <w:jc w:val="center"/>
      <w:rPr>
        <w:rFonts w:ascii="Arial" w:hAnsi="Arial" w:cs="Arial"/>
        <w:b/>
        <w:lang w:val="es-MX"/>
      </w:rPr>
    </w:pPr>
    <w:r w:rsidRPr="00B9169C">
      <w:rPr>
        <w:rFonts w:ascii="Arial" w:hAnsi="Arial" w:cs="Arial"/>
        <w:b/>
        <w:lang w:val="es-MX"/>
      </w:rPr>
      <w:t xml:space="preserve">CONTRATO </w:t>
    </w:r>
    <w:r w:rsidR="00B9169C" w:rsidRPr="00B9169C">
      <w:rPr>
        <w:rFonts w:ascii="Arial" w:hAnsi="Arial" w:cs="Arial"/>
        <w:b/>
        <w:lang w:val="es-MX"/>
      </w:rPr>
      <w:t>No. 4162.010.26.1.1891-2025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5F5F72"/>
    <w:multiLevelType w:val="hybridMultilevel"/>
    <w:tmpl w:val="E06632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65A4EB9"/>
    <w:multiLevelType w:val="hybridMultilevel"/>
    <w:tmpl w:val="E06632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007600"/>
    <w:multiLevelType w:val="hybridMultilevel"/>
    <w:tmpl w:val="061CBC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9951522"/>
    <w:multiLevelType w:val="hybridMultilevel"/>
    <w:tmpl w:val="38DA77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926541">
    <w:abstractNumId w:val="9"/>
  </w:num>
  <w:num w:numId="2" w16cid:durableId="1201819759">
    <w:abstractNumId w:val="1"/>
  </w:num>
  <w:num w:numId="3" w16cid:durableId="1598633056">
    <w:abstractNumId w:val="4"/>
  </w:num>
  <w:num w:numId="4" w16cid:durableId="1603103777">
    <w:abstractNumId w:val="2"/>
  </w:num>
  <w:num w:numId="5" w16cid:durableId="1538660102">
    <w:abstractNumId w:val="0"/>
  </w:num>
  <w:num w:numId="6" w16cid:durableId="818575094">
    <w:abstractNumId w:val="10"/>
  </w:num>
  <w:num w:numId="7" w16cid:durableId="1681740510">
    <w:abstractNumId w:val="23"/>
  </w:num>
  <w:num w:numId="8" w16cid:durableId="273482224">
    <w:abstractNumId w:val="20"/>
  </w:num>
  <w:num w:numId="9" w16cid:durableId="398406696">
    <w:abstractNumId w:val="18"/>
  </w:num>
  <w:num w:numId="10" w16cid:durableId="732198954">
    <w:abstractNumId w:val="15"/>
  </w:num>
  <w:num w:numId="11" w16cid:durableId="455831403">
    <w:abstractNumId w:val="3"/>
  </w:num>
  <w:num w:numId="12" w16cid:durableId="1993488585">
    <w:abstractNumId w:val="14"/>
  </w:num>
  <w:num w:numId="13" w16cid:durableId="1791626261">
    <w:abstractNumId w:val="24"/>
  </w:num>
  <w:num w:numId="14" w16cid:durableId="1589264671">
    <w:abstractNumId w:val="12"/>
  </w:num>
  <w:num w:numId="15" w16cid:durableId="1825119415">
    <w:abstractNumId w:val="13"/>
  </w:num>
  <w:num w:numId="16" w16cid:durableId="1509248581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353501350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1491676704">
    <w:abstractNumId w:val="19"/>
    <w:lvlOverride w:ilvl="0">
      <w:lvl w:ilvl="0">
        <w:numFmt w:val="decimal"/>
        <w:lvlText w:val="%1."/>
        <w:lvlJc w:val="left"/>
      </w:lvl>
    </w:lvlOverride>
  </w:num>
  <w:num w:numId="19" w16cid:durableId="1766147544">
    <w:abstractNumId w:val="25"/>
    <w:lvlOverride w:ilvl="0">
      <w:lvl w:ilvl="0">
        <w:numFmt w:val="decimal"/>
        <w:lvlText w:val="%1."/>
        <w:lvlJc w:val="left"/>
      </w:lvl>
    </w:lvlOverride>
  </w:num>
  <w:num w:numId="20" w16cid:durableId="493765415">
    <w:abstractNumId w:val="22"/>
  </w:num>
  <w:num w:numId="21" w16cid:durableId="1406220735">
    <w:abstractNumId w:val="26"/>
  </w:num>
  <w:num w:numId="22" w16cid:durableId="1078987705">
    <w:abstractNumId w:val="21"/>
  </w:num>
  <w:num w:numId="23" w16cid:durableId="1615483885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69C"/>
    <w:rsid w:val="0014318C"/>
    <w:rsid w:val="001910CD"/>
    <w:rsid w:val="001F1301"/>
    <w:rsid w:val="00221BAE"/>
    <w:rsid w:val="00305BDC"/>
    <w:rsid w:val="003F1154"/>
    <w:rsid w:val="00522CFD"/>
    <w:rsid w:val="005B2125"/>
    <w:rsid w:val="00823070"/>
    <w:rsid w:val="008820C2"/>
    <w:rsid w:val="00927DF0"/>
    <w:rsid w:val="00A17173"/>
    <w:rsid w:val="00B9169C"/>
    <w:rsid w:val="00CE382C"/>
    <w:rsid w:val="00D20A9E"/>
    <w:rsid w:val="00D5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035B2"/>
  <w15:docId w15:val="{BECB69C1-8650-41C3-8A5B-C86B34837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character" w:customStyle="1" w:styleId="vortaltextarea">
    <w:name w:val="vortaltextarea"/>
    <w:basedOn w:val="Fuentedeprrafopredeter"/>
    <w:rsid w:val="00B91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7AFA0-0118-4C61-840E-635D85AB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1676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maria alejandra rodriguez matiz</cp:lastModifiedBy>
  <cp:revision>5</cp:revision>
  <cp:lastPrinted>2025-08-14T05:22:00Z</cp:lastPrinted>
  <dcterms:created xsi:type="dcterms:W3CDTF">2025-08-12T14:39:00Z</dcterms:created>
  <dcterms:modified xsi:type="dcterms:W3CDTF">2025-08-14T05:22:00Z</dcterms:modified>
</cp:coreProperties>
</file>